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9DA8C8" w14:textId="77777777" w:rsidR="002E27E1" w:rsidRPr="001231FB" w:rsidRDefault="002E27E1" w:rsidP="00061F27">
      <w:pPr>
        <w:spacing w:after="0"/>
        <w:jc w:val="center"/>
        <w:rPr>
          <w:rFonts w:ascii="宋体" w:eastAsia="宋体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42662C">
        <w:rPr>
          <w:rFonts w:ascii="宋体" w:eastAsiaTheme="minorEastAsia" w:hAnsi="宋体" w:hint="eastAsia"/>
          <w:b/>
          <w:sz w:val="32"/>
          <w:szCs w:val="32"/>
          <w:lang w:eastAsia="zh-CN"/>
        </w:rPr>
        <w:t>商务英语翻译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88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1436"/>
        <w:gridCol w:w="548"/>
        <w:gridCol w:w="567"/>
        <w:gridCol w:w="606"/>
        <w:gridCol w:w="1466"/>
        <w:gridCol w:w="1614"/>
        <w:gridCol w:w="1010"/>
        <w:gridCol w:w="1044"/>
        <w:gridCol w:w="18"/>
      </w:tblGrid>
      <w:tr w:rsidR="008F0876" w:rsidRPr="00B93FA5" w14:paraId="7424B856" w14:textId="77777777" w:rsidTr="0042662C">
        <w:trPr>
          <w:gridAfter w:val="1"/>
          <w:wAfter w:w="18" w:type="dxa"/>
          <w:trHeight w:val="482"/>
          <w:jc w:val="center"/>
        </w:trPr>
        <w:tc>
          <w:tcPr>
            <w:tcW w:w="3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0DE19" w14:textId="77777777" w:rsidR="008F0876" w:rsidRPr="00E25F72" w:rsidRDefault="008F0876" w:rsidP="003A45D3">
            <w:pPr>
              <w:tabs>
                <w:tab w:val="left" w:pos="1440"/>
              </w:tabs>
              <w:spacing w:line="360" w:lineRule="auto"/>
              <w:outlineLvl w:val="0"/>
              <w:rPr>
                <w:rFonts w:ascii="华文宋体" w:eastAsia="华文宋体" w:hAnsi="华文宋体"/>
                <w:sz w:val="21"/>
                <w:szCs w:val="21"/>
                <w:lang w:eastAsia="zh-CN"/>
              </w:rPr>
            </w:pPr>
            <w:r w:rsidRPr="00E25F72">
              <w:rPr>
                <w:rFonts w:ascii="华文宋体" w:eastAsia="华文宋体" w:hAnsi="华文宋体"/>
                <w:b/>
                <w:sz w:val="21"/>
                <w:szCs w:val="21"/>
                <w:lang w:eastAsia="zh-CN"/>
              </w:rPr>
              <w:t>课程名称：商务英语翻译</w:t>
            </w:r>
          </w:p>
        </w:tc>
        <w:tc>
          <w:tcPr>
            <w:tcW w:w="5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5059B" w14:textId="77777777" w:rsidR="008F0876" w:rsidRPr="00B93FA5" w:rsidRDefault="008F0876" w:rsidP="003A45D3">
            <w:pPr>
              <w:tabs>
                <w:tab w:val="left" w:pos="1440"/>
              </w:tabs>
              <w:spacing w:line="360" w:lineRule="auto"/>
              <w:outlineLvl w:val="0"/>
              <w:rPr>
                <w:sz w:val="21"/>
                <w:szCs w:val="21"/>
                <w:lang w:eastAsia="zh-CN"/>
              </w:rPr>
            </w:pPr>
            <w:r w:rsidRPr="00B93FA5">
              <w:rPr>
                <w:b/>
                <w:sz w:val="21"/>
                <w:szCs w:val="21"/>
                <w:lang w:eastAsia="zh-CN"/>
              </w:rPr>
              <w:t>课程类别（必修</w:t>
            </w:r>
            <w:r w:rsidRPr="00B93FA5">
              <w:rPr>
                <w:b/>
                <w:sz w:val="21"/>
                <w:szCs w:val="21"/>
                <w:lang w:eastAsia="zh-CN"/>
              </w:rPr>
              <w:t>/</w:t>
            </w:r>
            <w:r w:rsidRPr="00B93FA5">
              <w:rPr>
                <w:b/>
                <w:sz w:val="21"/>
                <w:szCs w:val="21"/>
                <w:lang w:eastAsia="zh-CN"/>
              </w:rPr>
              <w:t>选修）：任选课</w:t>
            </w:r>
          </w:p>
        </w:tc>
      </w:tr>
      <w:tr w:rsidR="008F0876" w:rsidRPr="00B93FA5" w14:paraId="60D82B17" w14:textId="77777777" w:rsidTr="0042662C">
        <w:trPr>
          <w:gridAfter w:val="1"/>
          <w:wAfter w:w="18" w:type="dxa"/>
          <w:trHeight w:val="487"/>
          <w:jc w:val="center"/>
        </w:trPr>
        <w:tc>
          <w:tcPr>
            <w:tcW w:w="88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0C1D0" w14:textId="77777777" w:rsidR="008F0876" w:rsidRPr="00E25F72" w:rsidRDefault="008F0876" w:rsidP="003A45D3">
            <w:pPr>
              <w:tabs>
                <w:tab w:val="left" w:pos="1440"/>
              </w:tabs>
              <w:spacing w:line="360" w:lineRule="auto"/>
              <w:outlineLvl w:val="0"/>
              <w:rPr>
                <w:rFonts w:ascii="华文宋体" w:eastAsia="华文宋体" w:hAnsi="华文宋体"/>
                <w:b/>
                <w:sz w:val="21"/>
                <w:szCs w:val="21"/>
              </w:rPr>
            </w:pPr>
            <w:proofErr w:type="spellStart"/>
            <w:r w:rsidRPr="00E25F72">
              <w:rPr>
                <w:rFonts w:ascii="华文宋体" w:eastAsia="华文宋体" w:hAnsi="华文宋体"/>
                <w:b/>
                <w:sz w:val="21"/>
                <w:szCs w:val="21"/>
              </w:rPr>
              <w:t>课程英文名称：Business</w:t>
            </w:r>
            <w:proofErr w:type="spellEnd"/>
            <w:r w:rsidRPr="00E25F72">
              <w:rPr>
                <w:rFonts w:ascii="华文宋体" w:eastAsia="华文宋体" w:hAnsi="华文宋体"/>
                <w:b/>
                <w:sz w:val="21"/>
                <w:szCs w:val="21"/>
              </w:rPr>
              <w:t xml:space="preserve"> English Translation</w:t>
            </w:r>
          </w:p>
        </w:tc>
      </w:tr>
      <w:tr w:rsidR="008F0876" w:rsidRPr="00B93FA5" w14:paraId="42BFB722" w14:textId="77777777" w:rsidTr="0042662C">
        <w:trPr>
          <w:gridAfter w:val="1"/>
          <w:wAfter w:w="18" w:type="dxa"/>
          <w:trHeight w:val="345"/>
          <w:jc w:val="center"/>
        </w:trPr>
        <w:tc>
          <w:tcPr>
            <w:tcW w:w="3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A0C16" w14:textId="77777777" w:rsidR="008F0876" w:rsidRPr="00E25F72" w:rsidRDefault="008F0876" w:rsidP="003A45D3">
            <w:pPr>
              <w:tabs>
                <w:tab w:val="left" w:pos="1440"/>
              </w:tabs>
              <w:spacing w:line="360" w:lineRule="auto"/>
              <w:outlineLvl w:val="0"/>
              <w:rPr>
                <w:rFonts w:ascii="华文宋体" w:eastAsia="华文宋体" w:hAnsi="华文宋体"/>
                <w:b/>
                <w:sz w:val="21"/>
                <w:szCs w:val="21"/>
              </w:rPr>
            </w:pPr>
            <w:r w:rsidRPr="00E25F72">
              <w:rPr>
                <w:rFonts w:ascii="华文宋体" w:eastAsia="华文宋体" w:hAnsi="华文宋体"/>
                <w:b/>
                <w:sz w:val="21"/>
                <w:szCs w:val="21"/>
              </w:rPr>
              <w:t>总/</w:t>
            </w:r>
            <w:proofErr w:type="spellStart"/>
            <w:r w:rsidRPr="00E25F72">
              <w:rPr>
                <w:rFonts w:ascii="华文宋体" w:eastAsia="华文宋体" w:hAnsi="华文宋体"/>
                <w:b/>
                <w:sz w:val="21"/>
                <w:szCs w:val="21"/>
              </w:rPr>
              <w:t>周学时</w:t>
            </w:r>
            <w:proofErr w:type="spellEnd"/>
            <w:r w:rsidRPr="00E25F72">
              <w:rPr>
                <w:rFonts w:ascii="华文宋体" w:eastAsia="华文宋体" w:hAnsi="华文宋体"/>
                <w:b/>
                <w:sz w:val="21"/>
                <w:szCs w:val="21"/>
              </w:rPr>
              <w:t>/学分：36/2/2</w:t>
            </w:r>
          </w:p>
        </w:tc>
        <w:tc>
          <w:tcPr>
            <w:tcW w:w="5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E9611" w14:textId="77777777" w:rsidR="008F0876" w:rsidRPr="00B93FA5" w:rsidRDefault="008F0876" w:rsidP="003A45D3">
            <w:pPr>
              <w:tabs>
                <w:tab w:val="left" w:pos="1440"/>
              </w:tabs>
              <w:spacing w:line="360" w:lineRule="auto"/>
              <w:outlineLvl w:val="0"/>
              <w:rPr>
                <w:b/>
                <w:sz w:val="21"/>
                <w:szCs w:val="21"/>
                <w:lang w:eastAsia="zh-CN"/>
              </w:rPr>
            </w:pPr>
            <w:r w:rsidRPr="00B93FA5">
              <w:rPr>
                <w:b/>
                <w:sz w:val="21"/>
                <w:szCs w:val="21"/>
                <w:lang w:eastAsia="zh-CN"/>
              </w:rPr>
              <w:t>其中实验</w:t>
            </w:r>
            <w:r w:rsidRPr="00B93FA5">
              <w:rPr>
                <w:rFonts w:eastAsia="宋体"/>
                <w:b/>
                <w:sz w:val="21"/>
                <w:szCs w:val="21"/>
                <w:lang w:eastAsia="zh-CN"/>
              </w:rPr>
              <w:t>学时</w:t>
            </w:r>
            <w:r w:rsidRPr="00B93FA5">
              <w:rPr>
                <w:b/>
                <w:sz w:val="21"/>
                <w:szCs w:val="21"/>
                <w:lang w:eastAsia="zh-CN"/>
              </w:rPr>
              <w:t>（实训、讨论等）：</w:t>
            </w:r>
          </w:p>
        </w:tc>
      </w:tr>
      <w:tr w:rsidR="008F0876" w:rsidRPr="00B93FA5" w14:paraId="160FC383" w14:textId="77777777" w:rsidTr="0042662C">
        <w:trPr>
          <w:gridAfter w:val="1"/>
          <w:wAfter w:w="18" w:type="dxa"/>
          <w:trHeight w:val="472"/>
          <w:jc w:val="center"/>
        </w:trPr>
        <w:tc>
          <w:tcPr>
            <w:tcW w:w="88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16C97" w14:textId="77777777" w:rsidR="008F0876" w:rsidRPr="00E25F72" w:rsidRDefault="008F0876" w:rsidP="003A45D3">
            <w:pPr>
              <w:tabs>
                <w:tab w:val="left" w:pos="1440"/>
              </w:tabs>
              <w:spacing w:line="360" w:lineRule="auto"/>
              <w:outlineLvl w:val="0"/>
              <w:rPr>
                <w:rFonts w:ascii="华文宋体" w:eastAsia="华文宋体" w:hAnsi="华文宋体"/>
                <w:b/>
                <w:sz w:val="21"/>
                <w:szCs w:val="21"/>
                <w:lang w:eastAsia="zh-CN"/>
              </w:rPr>
            </w:pPr>
            <w:r w:rsidRPr="00E25F72">
              <w:rPr>
                <w:rFonts w:ascii="华文宋体" w:eastAsia="华文宋体" w:hAnsi="华文宋体"/>
                <w:b/>
                <w:sz w:val="21"/>
                <w:szCs w:val="21"/>
                <w:lang w:eastAsia="zh-CN"/>
              </w:rPr>
              <w:t>先修课程：商务英语、基础英语</w:t>
            </w:r>
          </w:p>
        </w:tc>
      </w:tr>
      <w:tr w:rsidR="008F0876" w:rsidRPr="00B93FA5" w14:paraId="2BE66FC0" w14:textId="77777777" w:rsidTr="0042662C">
        <w:trPr>
          <w:gridAfter w:val="1"/>
          <w:wAfter w:w="18" w:type="dxa"/>
          <w:trHeight w:val="472"/>
          <w:jc w:val="center"/>
        </w:trPr>
        <w:tc>
          <w:tcPr>
            <w:tcW w:w="3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C2638" w14:textId="77777777" w:rsidR="008F0876" w:rsidRPr="00E25F72" w:rsidRDefault="008F0876" w:rsidP="003A45D3">
            <w:pPr>
              <w:tabs>
                <w:tab w:val="left" w:pos="1440"/>
              </w:tabs>
              <w:spacing w:line="0" w:lineRule="atLeast"/>
              <w:outlineLvl w:val="0"/>
              <w:rPr>
                <w:rFonts w:ascii="华文宋体" w:eastAsia="华文宋体" w:hAnsi="华文宋体"/>
                <w:sz w:val="21"/>
                <w:szCs w:val="21"/>
                <w:lang w:eastAsia="zh-CN"/>
              </w:rPr>
            </w:pPr>
            <w:r w:rsidRPr="00E25F72">
              <w:rPr>
                <w:rFonts w:ascii="华文宋体" w:eastAsia="华文宋体" w:hAnsi="华文宋体"/>
                <w:b/>
                <w:sz w:val="21"/>
                <w:szCs w:val="21"/>
                <w:lang w:eastAsia="zh-CN"/>
              </w:rPr>
              <w:t>授课时间：周五5-8节1—18周</w:t>
            </w:r>
          </w:p>
        </w:tc>
        <w:tc>
          <w:tcPr>
            <w:tcW w:w="5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323F0" w14:textId="77777777" w:rsidR="008F0876" w:rsidRPr="00B93FA5" w:rsidRDefault="008F0876" w:rsidP="003A45D3">
            <w:pPr>
              <w:tabs>
                <w:tab w:val="left" w:pos="1440"/>
              </w:tabs>
              <w:spacing w:line="0" w:lineRule="atLeast"/>
              <w:outlineLvl w:val="0"/>
              <w:rPr>
                <w:sz w:val="21"/>
                <w:szCs w:val="21"/>
              </w:rPr>
            </w:pPr>
            <w:r w:rsidRPr="00B93FA5">
              <w:rPr>
                <w:b/>
                <w:sz w:val="21"/>
                <w:szCs w:val="21"/>
              </w:rPr>
              <w:t>授课地点：</w:t>
            </w:r>
            <w:r w:rsidRPr="00B93FA5">
              <w:rPr>
                <w:b/>
                <w:sz w:val="21"/>
                <w:szCs w:val="21"/>
              </w:rPr>
              <w:t>6C202</w:t>
            </w:r>
          </w:p>
        </w:tc>
      </w:tr>
      <w:tr w:rsidR="008F0876" w:rsidRPr="00B93FA5" w14:paraId="0F5D80CC" w14:textId="77777777" w:rsidTr="0042662C">
        <w:trPr>
          <w:gridAfter w:val="1"/>
          <w:wAfter w:w="18" w:type="dxa"/>
          <w:trHeight w:val="487"/>
          <w:jc w:val="center"/>
        </w:trPr>
        <w:tc>
          <w:tcPr>
            <w:tcW w:w="88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9F01E" w14:textId="77777777" w:rsidR="008F0876" w:rsidRPr="00E25F72" w:rsidRDefault="008F0876" w:rsidP="003A45D3">
            <w:pPr>
              <w:tabs>
                <w:tab w:val="left" w:pos="1440"/>
              </w:tabs>
              <w:spacing w:line="360" w:lineRule="auto"/>
              <w:outlineLvl w:val="0"/>
              <w:rPr>
                <w:rFonts w:ascii="华文宋体" w:eastAsia="华文宋体" w:hAnsi="华文宋体"/>
                <w:b/>
                <w:sz w:val="21"/>
                <w:szCs w:val="21"/>
                <w:lang w:eastAsia="zh-CN"/>
              </w:rPr>
            </w:pPr>
            <w:r w:rsidRPr="00E25F72">
              <w:rPr>
                <w:rFonts w:ascii="华文宋体" w:eastAsia="华文宋体" w:hAnsi="华文宋体"/>
                <w:b/>
                <w:sz w:val="21"/>
                <w:szCs w:val="21"/>
                <w:lang w:eastAsia="zh-CN"/>
              </w:rPr>
              <w:t>授课对象（年级/专业）：2016级商务英语1、2、3、4班</w:t>
            </w:r>
          </w:p>
        </w:tc>
      </w:tr>
      <w:tr w:rsidR="008F0876" w:rsidRPr="00B93FA5" w14:paraId="011399DD" w14:textId="77777777" w:rsidTr="0042662C">
        <w:trPr>
          <w:gridAfter w:val="1"/>
          <w:wAfter w:w="18" w:type="dxa"/>
          <w:trHeight w:val="487"/>
          <w:jc w:val="center"/>
        </w:trPr>
        <w:tc>
          <w:tcPr>
            <w:tcW w:w="88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DA0B" w14:textId="77777777" w:rsidR="008F0876" w:rsidRPr="00E25F72" w:rsidRDefault="008F0876" w:rsidP="003A45D3">
            <w:pPr>
              <w:tabs>
                <w:tab w:val="left" w:pos="1440"/>
              </w:tabs>
              <w:spacing w:line="360" w:lineRule="auto"/>
              <w:outlineLvl w:val="0"/>
              <w:rPr>
                <w:rFonts w:ascii="华文宋体" w:eastAsia="华文宋体" w:hAnsi="华文宋体"/>
                <w:b/>
                <w:sz w:val="21"/>
                <w:szCs w:val="21"/>
                <w:lang w:eastAsia="zh-CN"/>
              </w:rPr>
            </w:pPr>
            <w:r w:rsidRPr="00E25F72">
              <w:rPr>
                <w:rFonts w:ascii="华文宋体" w:eastAsia="华文宋体" w:hAnsi="华文宋体"/>
                <w:b/>
                <w:sz w:val="21"/>
                <w:szCs w:val="21"/>
                <w:lang w:eastAsia="zh-CN"/>
              </w:rPr>
              <w:t>开课单位：文学与传媒学院</w:t>
            </w:r>
          </w:p>
        </w:tc>
      </w:tr>
      <w:tr w:rsidR="008F0876" w:rsidRPr="00B93FA5" w14:paraId="3D3BCEE3" w14:textId="77777777" w:rsidTr="0042662C">
        <w:trPr>
          <w:gridAfter w:val="1"/>
          <w:wAfter w:w="18" w:type="dxa"/>
          <w:trHeight w:val="487"/>
          <w:jc w:val="center"/>
        </w:trPr>
        <w:tc>
          <w:tcPr>
            <w:tcW w:w="88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259CC" w14:textId="77777777" w:rsidR="008F0876" w:rsidRPr="00E25F72" w:rsidRDefault="008F0876" w:rsidP="003A45D3">
            <w:pPr>
              <w:tabs>
                <w:tab w:val="left" w:pos="1440"/>
              </w:tabs>
              <w:spacing w:line="360" w:lineRule="auto"/>
              <w:outlineLvl w:val="0"/>
              <w:rPr>
                <w:rFonts w:ascii="华文宋体" w:eastAsia="华文宋体" w:hAnsi="华文宋体"/>
                <w:b/>
                <w:sz w:val="21"/>
                <w:szCs w:val="21"/>
                <w:lang w:eastAsia="zh-CN"/>
              </w:rPr>
            </w:pPr>
            <w:r w:rsidRPr="00E25F72">
              <w:rPr>
                <w:rFonts w:ascii="华文宋体" w:eastAsia="华文宋体" w:hAnsi="华文宋体"/>
                <w:b/>
                <w:sz w:val="21"/>
                <w:szCs w:val="21"/>
                <w:lang w:eastAsia="zh-CN"/>
              </w:rPr>
              <w:t>任课（/助课）教师姓名/职称：李绮贞/讲师</w:t>
            </w:r>
          </w:p>
        </w:tc>
      </w:tr>
      <w:tr w:rsidR="008F0876" w:rsidRPr="00B93FA5" w14:paraId="70E66754" w14:textId="77777777" w:rsidTr="0042662C">
        <w:trPr>
          <w:gridAfter w:val="1"/>
          <w:wAfter w:w="18" w:type="dxa"/>
          <w:trHeight w:val="487"/>
          <w:jc w:val="center"/>
        </w:trPr>
        <w:tc>
          <w:tcPr>
            <w:tcW w:w="3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AF5C" w14:textId="77777777" w:rsidR="008F0876" w:rsidRPr="00E25F72" w:rsidRDefault="008F0876" w:rsidP="003A45D3">
            <w:pPr>
              <w:tabs>
                <w:tab w:val="left" w:pos="1440"/>
              </w:tabs>
              <w:spacing w:line="360" w:lineRule="auto"/>
              <w:outlineLvl w:val="0"/>
              <w:rPr>
                <w:rFonts w:ascii="华文宋体" w:eastAsia="华文宋体" w:hAnsi="华文宋体"/>
                <w:sz w:val="21"/>
                <w:szCs w:val="21"/>
              </w:rPr>
            </w:pPr>
            <w:r w:rsidRPr="00E25F72">
              <w:rPr>
                <w:rFonts w:ascii="华文宋体" w:eastAsia="华文宋体" w:hAnsi="华文宋体"/>
                <w:b/>
                <w:sz w:val="21"/>
                <w:szCs w:val="21"/>
              </w:rPr>
              <w:t>联系电话：13711931131/639339</w:t>
            </w:r>
          </w:p>
        </w:tc>
        <w:tc>
          <w:tcPr>
            <w:tcW w:w="5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02E8B" w14:textId="77777777" w:rsidR="008F0876" w:rsidRPr="00B93FA5" w:rsidRDefault="008F0876" w:rsidP="003A45D3">
            <w:pPr>
              <w:tabs>
                <w:tab w:val="left" w:pos="1440"/>
              </w:tabs>
              <w:spacing w:line="360" w:lineRule="auto"/>
              <w:outlineLvl w:val="0"/>
              <w:rPr>
                <w:sz w:val="21"/>
                <w:szCs w:val="21"/>
              </w:rPr>
            </w:pPr>
            <w:r w:rsidRPr="00B93FA5">
              <w:rPr>
                <w:b/>
                <w:sz w:val="21"/>
                <w:szCs w:val="21"/>
              </w:rPr>
              <w:t>Email: 550367732@qq.com</w:t>
            </w:r>
          </w:p>
        </w:tc>
      </w:tr>
      <w:tr w:rsidR="008F0876" w:rsidRPr="00B93FA5" w14:paraId="735D1548" w14:textId="77777777" w:rsidTr="0042662C">
        <w:trPr>
          <w:gridAfter w:val="1"/>
          <w:wAfter w:w="18" w:type="dxa"/>
          <w:trHeight w:val="487"/>
          <w:jc w:val="center"/>
        </w:trPr>
        <w:tc>
          <w:tcPr>
            <w:tcW w:w="88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703BD" w14:textId="77777777" w:rsidR="008F0876" w:rsidRPr="00E25F72" w:rsidRDefault="008F0876" w:rsidP="00B93FA5">
            <w:pPr>
              <w:pStyle w:val="aa"/>
              <w:rPr>
                <w:rStyle w:val="ac"/>
                <w:rFonts w:ascii="华文宋体" w:eastAsia="华文宋体" w:hAnsi="华文宋体"/>
                <w:sz w:val="21"/>
                <w:szCs w:val="21"/>
                <w:lang w:eastAsia="zh-CN"/>
              </w:rPr>
            </w:pPr>
            <w:r w:rsidRPr="00E25F72">
              <w:rPr>
                <w:rStyle w:val="ac"/>
                <w:rFonts w:ascii="华文宋体" w:eastAsia="华文宋体" w:hAnsi="华文宋体"/>
                <w:b/>
                <w:sz w:val="21"/>
                <w:szCs w:val="21"/>
                <w:lang w:eastAsia="zh-CN"/>
              </w:rPr>
              <w:t>答疑时间、地点与方式</w:t>
            </w:r>
            <w:r w:rsidRPr="00E25F72">
              <w:rPr>
                <w:rStyle w:val="ac"/>
                <w:rFonts w:ascii="华文宋体" w:eastAsia="华文宋体" w:hAnsi="华文宋体"/>
                <w:sz w:val="21"/>
                <w:szCs w:val="21"/>
                <w:lang w:eastAsia="zh-CN"/>
              </w:rPr>
              <w:t>：集体答疑与个别答疑，集体答疑的时间、地点与上课基本相同，个别答疑主要通过电子邮件、微信、QQ和电话联系等方式。</w:t>
            </w:r>
          </w:p>
          <w:p w14:paraId="57F75E2C" w14:textId="77777777" w:rsidR="008F0876" w:rsidRPr="00E25F72" w:rsidRDefault="008F0876" w:rsidP="00B93FA5">
            <w:pPr>
              <w:pStyle w:val="aa"/>
              <w:rPr>
                <w:rStyle w:val="ac"/>
                <w:rFonts w:ascii="华文宋体" w:eastAsia="华文宋体" w:hAnsi="华文宋体"/>
                <w:sz w:val="21"/>
                <w:szCs w:val="21"/>
                <w:lang w:eastAsia="zh-CN"/>
              </w:rPr>
            </w:pPr>
            <w:r w:rsidRPr="00E25F72">
              <w:rPr>
                <w:rStyle w:val="ac"/>
                <w:rFonts w:ascii="华文宋体" w:eastAsia="华文宋体" w:hAnsi="华文宋体"/>
                <w:sz w:val="21"/>
                <w:szCs w:val="21"/>
                <w:lang w:eastAsia="zh-CN"/>
              </w:rPr>
              <w:t>1.每次上课的课前、课间和课后，采用一对一的问答方式；</w:t>
            </w:r>
          </w:p>
          <w:p w14:paraId="47E4A922" w14:textId="77777777" w:rsidR="008F0876" w:rsidRPr="00E25F72" w:rsidRDefault="008F0876" w:rsidP="00B93FA5">
            <w:pPr>
              <w:pStyle w:val="aa"/>
              <w:rPr>
                <w:rStyle w:val="ac"/>
                <w:rFonts w:ascii="华文宋体" w:eastAsia="华文宋体" w:hAnsi="华文宋体"/>
                <w:sz w:val="21"/>
                <w:szCs w:val="21"/>
                <w:lang w:eastAsia="zh-CN"/>
              </w:rPr>
            </w:pPr>
            <w:r w:rsidRPr="00E25F72">
              <w:rPr>
                <w:rStyle w:val="ac"/>
                <w:rFonts w:ascii="华文宋体" w:eastAsia="华文宋体" w:hAnsi="华文宋体"/>
                <w:sz w:val="21"/>
                <w:szCs w:val="21"/>
                <w:lang w:eastAsia="zh-CN"/>
              </w:rPr>
              <w:t>2.日常通过微信群体或者个别解答方式；</w:t>
            </w:r>
          </w:p>
          <w:p w14:paraId="2A394D74" w14:textId="77777777" w:rsidR="008F0876" w:rsidRPr="00E25F72" w:rsidRDefault="008F0876" w:rsidP="00B93FA5">
            <w:pPr>
              <w:pStyle w:val="aa"/>
              <w:rPr>
                <w:rFonts w:ascii="华文宋体" w:eastAsia="华文宋体" w:hAnsi="华文宋体"/>
                <w:b/>
                <w:lang w:eastAsia="zh-CN"/>
              </w:rPr>
            </w:pPr>
            <w:r w:rsidRPr="00E25F72">
              <w:rPr>
                <w:rStyle w:val="ac"/>
                <w:rFonts w:ascii="华文宋体" w:eastAsia="华文宋体" w:hAnsi="华文宋体"/>
                <w:sz w:val="21"/>
                <w:szCs w:val="21"/>
                <w:lang w:eastAsia="zh-CN"/>
              </w:rPr>
              <w:t>3.每次发放作业后，采用集中讲解并答疑的方式。</w:t>
            </w:r>
          </w:p>
        </w:tc>
      </w:tr>
      <w:tr w:rsidR="008F0876" w:rsidRPr="00B93FA5" w14:paraId="720C7D45" w14:textId="77777777" w:rsidTr="0042662C">
        <w:trPr>
          <w:gridAfter w:val="1"/>
          <w:wAfter w:w="18" w:type="dxa"/>
          <w:trHeight w:val="487"/>
          <w:jc w:val="center"/>
        </w:trPr>
        <w:tc>
          <w:tcPr>
            <w:tcW w:w="88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698F" w14:textId="77777777" w:rsidR="008F0876" w:rsidRPr="00E25F72" w:rsidRDefault="008F0876" w:rsidP="003A45D3">
            <w:pPr>
              <w:tabs>
                <w:tab w:val="left" w:pos="1440"/>
              </w:tabs>
              <w:spacing w:line="360" w:lineRule="auto"/>
              <w:outlineLvl w:val="0"/>
              <w:rPr>
                <w:rFonts w:ascii="华文宋体" w:eastAsia="华文宋体" w:hAnsi="华文宋体"/>
                <w:b/>
                <w:sz w:val="21"/>
                <w:szCs w:val="21"/>
                <w:lang w:eastAsia="zh-CN"/>
              </w:rPr>
            </w:pPr>
            <w:r w:rsidRPr="00E25F72">
              <w:rPr>
                <w:rFonts w:ascii="华文宋体" w:eastAsia="华文宋体" w:hAnsi="华文宋体"/>
                <w:b/>
                <w:bCs/>
                <w:sz w:val="21"/>
                <w:szCs w:val="21"/>
                <w:lang w:eastAsia="zh-CN"/>
              </w:rPr>
              <w:t>课程期末考核方式：</w:t>
            </w:r>
            <w:r w:rsidRPr="00E25F72">
              <w:rPr>
                <w:rFonts w:ascii="华文宋体" w:eastAsia="华文宋体" w:hAnsi="华文宋体"/>
                <w:sz w:val="21"/>
                <w:szCs w:val="21"/>
                <w:lang w:eastAsia="zh-CN"/>
              </w:rPr>
              <w:t>开卷</w:t>
            </w:r>
            <w:r w:rsidRPr="00E25F72">
              <w:rPr>
                <w:rFonts w:ascii="华文宋体" w:eastAsia="华文宋体" w:hAnsi="华文宋体"/>
                <w:b/>
                <w:sz w:val="21"/>
                <w:szCs w:val="21"/>
                <w:lang w:eastAsia="zh-CN"/>
              </w:rPr>
              <w:t>（ ）</w:t>
            </w:r>
            <w:r w:rsidRPr="00E25F72">
              <w:rPr>
                <w:rFonts w:ascii="华文宋体" w:eastAsia="华文宋体" w:hAnsi="华文宋体"/>
                <w:sz w:val="21"/>
                <w:szCs w:val="21"/>
                <w:lang w:eastAsia="zh-CN"/>
              </w:rPr>
              <w:t xml:space="preserve">     闭卷</w:t>
            </w:r>
            <w:r w:rsidRPr="00E25F72">
              <w:rPr>
                <w:rFonts w:ascii="华文宋体" w:eastAsia="华文宋体" w:hAnsi="华文宋体"/>
                <w:b/>
                <w:sz w:val="21"/>
                <w:szCs w:val="21"/>
                <w:lang w:eastAsia="zh-CN"/>
              </w:rPr>
              <w:t xml:space="preserve">（√）   </w:t>
            </w:r>
            <w:r w:rsidRPr="00E25F72">
              <w:rPr>
                <w:rFonts w:ascii="华文宋体" w:eastAsia="华文宋体" w:hAnsi="华文宋体"/>
                <w:sz w:val="21"/>
                <w:szCs w:val="21"/>
                <w:lang w:eastAsia="zh-CN"/>
              </w:rPr>
              <w:t>课程论文</w:t>
            </w:r>
            <w:r w:rsidRPr="00E25F72">
              <w:rPr>
                <w:rFonts w:ascii="华文宋体" w:eastAsia="华文宋体" w:hAnsi="华文宋体"/>
                <w:b/>
                <w:sz w:val="21"/>
                <w:szCs w:val="21"/>
                <w:lang w:eastAsia="zh-CN"/>
              </w:rPr>
              <w:t xml:space="preserve">（ ）    </w:t>
            </w:r>
            <w:r w:rsidRPr="00E25F72">
              <w:rPr>
                <w:rFonts w:ascii="华文宋体" w:eastAsia="华文宋体" w:hAnsi="华文宋体"/>
                <w:sz w:val="21"/>
                <w:szCs w:val="21"/>
                <w:lang w:eastAsia="zh-CN"/>
              </w:rPr>
              <w:t>其它</w:t>
            </w:r>
            <w:r w:rsidRPr="00E25F72">
              <w:rPr>
                <w:rFonts w:ascii="华文宋体" w:eastAsia="华文宋体" w:hAnsi="华文宋体"/>
                <w:b/>
                <w:sz w:val="21"/>
                <w:szCs w:val="21"/>
                <w:lang w:eastAsia="zh-CN"/>
              </w:rPr>
              <w:t>（ ）</w:t>
            </w:r>
          </w:p>
        </w:tc>
      </w:tr>
      <w:tr w:rsidR="008F0876" w:rsidRPr="00B93FA5" w14:paraId="14036C7A" w14:textId="77777777" w:rsidTr="0042662C">
        <w:trPr>
          <w:gridAfter w:val="1"/>
          <w:wAfter w:w="18" w:type="dxa"/>
          <w:trHeight w:val="945"/>
          <w:jc w:val="center"/>
        </w:trPr>
        <w:tc>
          <w:tcPr>
            <w:tcW w:w="88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EB69A" w14:textId="77777777" w:rsidR="008F0876" w:rsidRPr="00E25F72" w:rsidRDefault="008F0876" w:rsidP="00C90CF8">
            <w:pPr>
              <w:snapToGrid w:val="0"/>
              <w:jc w:val="left"/>
              <w:rPr>
                <w:rFonts w:ascii="华文宋体" w:eastAsia="华文宋体" w:hAnsi="华文宋体"/>
                <w:bCs/>
                <w:sz w:val="21"/>
                <w:szCs w:val="21"/>
                <w:lang w:eastAsia="zh-CN"/>
              </w:rPr>
            </w:pPr>
            <w:r w:rsidRPr="00E25F72">
              <w:rPr>
                <w:rFonts w:ascii="华文宋体" w:eastAsia="华文宋体" w:hAnsi="华文宋体"/>
                <w:b/>
                <w:sz w:val="21"/>
                <w:szCs w:val="21"/>
                <w:lang w:eastAsia="zh-CN"/>
              </w:rPr>
              <w:t>使用教材：1.</w:t>
            </w:r>
            <w:r w:rsidRPr="00E25F72">
              <w:rPr>
                <w:rFonts w:ascii="华文宋体" w:eastAsia="华文宋体" w:hAnsi="华文宋体"/>
                <w:bCs/>
                <w:sz w:val="21"/>
                <w:szCs w:val="21"/>
                <w:lang w:eastAsia="zh-CN"/>
              </w:rPr>
              <w:t>《全国教学型本科院校商务英语系列规划教材——商务英语翻译》，</w:t>
            </w:r>
          </w:p>
          <w:p w14:paraId="6F201992" w14:textId="77777777" w:rsidR="008F0876" w:rsidRPr="00E25F72" w:rsidRDefault="008F0876" w:rsidP="00C90CF8">
            <w:pPr>
              <w:snapToGrid w:val="0"/>
              <w:ind w:leftChars="470" w:left="1128" w:firstLineChars="2" w:firstLine="4"/>
              <w:rPr>
                <w:rFonts w:ascii="华文宋体" w:eastAsia="华文宋体" w:hAnsi="华文宋体"/>
                <w:color w:val="000000"/>
                <w:sz w:val="21"/>
                <w:szCs w:val="21"/>
                <w:lang w:eastAsia="zh-CN"/>
              </w:rPr>
            </w:pPr>
            <w:r w:rsidRPr="00E25F72">
              <w:rPr>
                <w:rFonts w:ascii="华文宋体" w:eastAsia="华文宋体" w:hAnsi="华文宋体"/>
                <w:color w:val="000000"/>
                <w:sz w:val="21"/>
                <w:szCs w:val="21"/>
                <w:lang w:eastAsia="zh-CN"/>
              </w:rPr>
              <w:t>董晓波 著 对外经济贸易大学出版社, 2011.10年</w:t>
            </w:r>
          </w:p>
          <w:p w14:paraId="3D81D7E5" w14:textId="77777777" w:rsidR="008F0876" w:rsidRPr="00E25F72" w:rsidRDefault="008F0876" w:rsidP="00C90CF8">
            <w:pPr>
              <w:tabs>
                <w:tab w:val="left" w:pos="1440"/>
              </w:tabs>
              <w:spacing w:line="360" w:lineRule="atLeast"/>
              <w:ind w:left="2340" w:hanging="2340"/>
              <w:jc w:val="left"/>
              <w:outlineLvl w:val="0"/>
              <w:rPr>
                <w:rFonts w:ascii="华文宋体" w:eastAsia="华文宋体" w:hAnsi="华文宋体"/>
                <w:sz w:val="21"/>
                <w:szCs w:val="21"/>
                <w:lang w:eastAsia="zh-CN"/>
              </w:rPr>
            </w:pPr>
            <w:r w:rsidRPr="00E25F72">
              <w:rPr>
                <w:rFonts w:ascii="华文宋体" w:eastAsia="华文宋体" w:hAnsi="华文宋体"/>
                <w:sz w:val="21"/>
                <w:szCs w:val="21"/>
              </w:rPr>
              <w:t>2.李绮贞自编教学实训讲义《实用商贸英语口译</w:t>
            </w:r>
            <w:r w:rsidRPr="00E25F72">
              <w:rPr>
                <w:rFonts w:ascii="华文宋体" w:eastAsia="华文宋体" w:hAnsi="华文宋体"/>
                <w:color w:val="000000"/>
                <w:sz w:val="21"/>
                <w:szCs w:val="21"/>
              </w:rPr>
              <w:t>（Business English Interpretation）</w:t>
            </w:r>
            <w:r w:rsidRPr="00E25F72">
              <w:rPr>
                <w:rFonts w:ascii="华文宋体" w:eastAsia="华文宋体" w:hAnsi="华文宋体"/>
                <w:sz w:val="21"/>
                <w:szCs w:val="21"/>
              </w:rPr>
              <w:t>》，2013年（</w:t>
            </w:r>
            <w:proofErr w:type="spellStart"/>
            <w:r w:rsidRPr="00E25F72">
              <w:rPr>
                <w:rFonts w:ascii="华文宋体" w:eastAsia="华文宋体" w:hAnsi="华文宋体"/>
                <w:sz w:val="21"/>
                <w:szCs w:val="21"/>
              </w:rPr>
              <w:t>更新中</w:t>
            </w:r>
            <w:proofErr w:type="spellEnd"/>
            <w:r w:rsidRPr="00E25F72">
              <w:rPr>
                <w:rFonts w:ascii="华文宋体" w:eastAsia="华文宋体" w:hAnsi="华文宋体"/>
                <w:sz w:val="21"/>
                <w:szCs w:val="21"/>
              </w:rPr>
              <w:t>）。</w:t>
            </w:r>
            <w:r w:rsidR="00C90CF8">
              <w:rPr>
                <w:rFonts w:ascii="华文宋体" w:eastAsia="华文宋体" w:hAnsi="华文宋体" w:hint="eastAsia"/>
                <w:sz w:val="21"/>
                <w:szCs w:val="21"/>
                <w:lang w:eastAsia="zh-CN"/>
              </w:rPr>
              <w:t xml:space="preserve"> </w:t>
            </w:r>
          </w:p>
          <w:p w14:paraId="39444EB9" w14:textId="77777777" w:rsidR="008F0876" w:rsidRPr="00E25F72" w:rsidRDefault="008F0876" w:rsidP="00C90CF8">
            <w:pPr>
              <w:tabs>
                <w:tab w:val="left" w:pos="1440"/>
              </w:tabs>
              <w:spacing w:line="360" w:lineRule="atLeast"/>
              <w:ind w:left="2340" w:hanging="2340"/>
              <w:outlineLvl w:val="0"/>
              <w:rPr>
                <w:rFonts w:ascii="华文宋体" w:eastAsia="华文宋体" w:hAnsi="华文宋体"/>
                <w:sz w:val="21"/>
                <w:szCs w:val="21"/>
              </w:rPr>
            </w:pPr>
            <w:proofErr w:type="spellStart"/>
            <w:r w:rsidRPr="00E25F72">
              <w:rPr>
                <w:rFonts w:ascii="华文宋体" w:eastAsia="华文宋体" w:hAnsi="华文宋体"/>
                <w:color w:val="000000"/>
                <w:sz w:val="21"/>
                <w:szCs w:val="21"/>
              </w:rPr>
              <w:t>教学参考资料</w:t>
            </w:r>
            <w:proofErr w:type="spellEnd"/>
            <w:r w:rsidRPr="00E25F72">
              <w:rPr>
                <w:rFonts w:ascii="华文宋体" w:eastAsia="华文宋体" w:hAnsi="华文宋体"/>
                <w:color w:val="000000"/>
                <w:sz w:val="21"/>
                <w:szCs w:val="21"/>
              </w:rPr>
              <w:t>：</w:t>
            </w:r>
            <w:r w:rsidRPr="00E25F72">
              <w:rPr>
                <w:rFonts w:ascii="华文宋体" w:eastAsia="华文宋体" w:hAnsi="华文宋体"/>
                <w:sz w:val="21"/>
                <w:szCs w:val="21"/>
              </w:rPr>
              <w:t>《</w:t>
            </w:r>
            <w:proofErr w:type="spellStart"/>
            <w:r w:rsidRPr="00E25F72">
              <w:rPr>
                <w:rFonts w:ascii="华文宋体" w:eastAsia="华文宋体" w:hAnsi="华文宋体"/>
                <w:sz w:val="21"/>
                <w:szCs w:val="21"/>
              </w:rPr>
              <w:t>商务英语翻译教程</w:t>
            </w:r>
            <w:proofErr w:type="spellEnd"/>
            <w:r w:rsidRPr="00E25F72">
              <w:rPr>
                <w:rFonts w:ascii="华文宋体" w:eastAsia="华文宋体" w:hAnsi="华文宋体"/>
                <w:sz w:val="21"/>
                <w:szCs w:val="21"/>
              </w:rPr>
              <w:t>》，</w:t>
            </w:r>
            <w:proofErr w:type="spellStart"/>
            <w:r w:rsidRPr="00E25F72">
              <w:rPr>
                <w:rFonts w:ascii="华文宋体" w:eastAsia="华文宋体" w:hAnsi="华文宋体"/>
                <w:sz w:val="21"/>
                <w:szCs w:val="21"/>
              </w:rPr>
              <w:t>王盈秋，</w:t>
            </w:r>
            <w:hyperlink r:id="rId9" w:tgtFrame="_blank" w:history="1">
              <w:r w:rsidRPr="00E25F72">
                <w:rPr>
                  <w:rFonts w:ascii="华文宋体" w:eastAsia="华文宋体" w:hAnsi="华文宋体"/>
                  <w:sz w:val="21"/>
                  <w:szCs w:val="21"/>
                </w:rPr>
                <w:t>北京理工大学出版社</w:t>
              </w:r>
              <w:proofErr w:type="spellEnd"/>
            </w:hyperlink>
            <w:r w:rsidRPr="00E25F72">
              <w:rPr>
                <w:rFonts w:ascii="华文宋体" w:eastAsia="华文宋体" w:hAnsi="华文宋体"/>
                <w:sz w:val="21"/>
                <w:szCs w:val="21"/>
              </w:rPr>
              <w:t>， 2010年02月，</w:t>
            </w:r>
          </w:p>
          <w:p w14:paraId="0C8CE394" w14:textId="77777777" w:rsidR="008F0876" w:rsidRPr="00E25F72" w:rsidRDefault="008F0876" w:rsidP="00C90CF8">
            <w:pPr>
              <w:tabs>
                <w:tab w:val="left" w:pos="1440"/>
              </w:tabs>
              <w:spacing w:line="360" w:lineRule="atLeast"/>
              <w:outlineLvl w:val="0"/>
              <w:rPr>
                <w:rFonts w:ascii="华文宋体" w:eastAsia="华文宋体" w:hAnsi="华文宋体"/>
                <w:sz w:val="21"/>
                <w:szCs w:val="21"/>
              </w:rPr>
            </w:pPr>
            <w:r w:rsidRPr="00E25F72">
              <w:rPr>
                <w:rFonts w:ascii="华文宋体" w:eastAsia="华文宋体" w:hAnsi="华文宋体"/>
                <w:sz w:val="21"/>
                <w:szCs w:val="21"/>
              </w:rPr>
              <w:t xml:space="preserve">   </w:t>
            </w:r>
            <w:hyperlink r:id="rId10" w:tgtFrame="_blank" w:history="1">
              <w:r w:rsidRPr="00E25F72">
                <w:rPr>
                  <w:rFonts w:ascii="华文宋体" w:eastAsia="华文宋体" w:hAnsi="华文宋体"/>
                  <w:sz w:val="21"/>
                  <w:szCs w:val="21"/>
                </w:rPr>
                <w:t>ISBN</w:t>
              </w:r>
            </w:hyperlink>
            <w:r w:rsidRPr="00E25F72">
              <w:rPr>
                <w:rFonts w:ascii="华文宋体" w:eastAsia="华文宋体" w:hAnsi="华文宋体"/>
                <w:sz w:val="21"/>
                <w:szCs w:val="21"/>
              </w:rPr>
              <w:t>: 9787564028886，16开，定价: 46.00 元；</w:t>
            </w:r>
          </w:p>
        </w:tc>
      </w:tr>
      <w:tr w:rsidR="008F0876" w:rsidRPr="00B93FA5" w14:paraId="74C4FB8E" w14:textId="77777777" w:rsidTr="0042662C">
        <w:trPr>
          <w:gridAfter w:val="1"/>
          <w:wAfter w:w="18" w:type="dxa"/>
          <w:trHeight w:val="3629"/>
          <w:jc w:val="center"/>
        </w:trPr>
        <w:tc>
          <w:tcPr>
            <w:tcW w:w="88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53147" w14:textId="77777777" w:rsidR="008F0876" w:rsidRPr="00E25F72" w:rsidRDefault="008F0876" w:rsidP="003A45D3">
            <w:pPr>
              <w:tabs>
                <w:tab w:val="left" w:pos="1440"/>
              </w:tabs>
              <w:spacing w:before="240" w:line="360" w:lineRule="atLeast"/>
              <w:outlineLvl w:val="0"/>
              <w:rPr>
                <w:rFonts w:ascii="华文宋体" w:eastAsia="华文宋体" w:hAnsi="华文宋体"/>
                <w:b/>
                <w:sz w:val="21"/>
                <w:szCs w:val="21"/>
                <w:lang w:eastAsia="zh-CN"/>
              </w:rPr>
            </w:pPr>
            <w:r w:rsidRPr="00E25F72">
              <w:rPr>
                <w:rFonts w:ascii="华文宋体" w:eastAsia="华文宋体" w:hAnsi="华文宋体"/>
                <w:b/>
                <w:sz w:val="21"/>
                <w:szCs w:val="21"/>
                <w:lang w:eastAsia="zh-CN"/>
              </w:rPr>
              <w:lastRenderedPageBreak/>
              <w:t>课程简介</w:t>
            </w:r>
          </w:p>
          <w:p w14:paraId="5F204A08" w14:textId="77777777" w:rsidR="008F0876" w:rsidRPr="00E25F72" w:rsidRDefault="008F0876" w:rsidP="003A45D3">
            <w:pPr>
              <w:tabs>
                <w:tab w:val="left" w:pos="1440"/>
              </w:tabs>
              <w:spacing w:line="360" w:lineRule="exact"/>
              <w:ind w:firstLineChars="200" w:firstLine="420"/>
              <w:outlineLvl w:val="0"/>
              <w:rPr>
                <w:rFonts w:ascii="华文宋体" w:eastAsia="华文宋体" w:hAnsi="华文宋体"/>
                <w:b/>
                <w:sz w:val="21"/>
                <w:szCs w:val="21"/>
                <w:lang w:eastAsia="zh-CN"/>
              </w:rPr>
            </w:pPr>
            <w:r w:rsidRPr="00E25F72">
              <w:rPr>
                <w:rFonts w:ascii="华文宋体" w:eastAsia="华文宋体" w:hAnsi="华文宋体"/>
                <w:sz w:val="21"/>
                <w:szCs w:val="21"/>
                <w:lang w:eastAsia="zh-CN"/>
              </w:rPr>
              <w:t>商务英语翻译是为商务英语专业三年级的学生开设的。学生已完成了两年系统的英语语言、英语基础翻译和商务英语知识的学习，具备了一定的听说读写和商务英语语言交际能力，为学习商务英语翻译提供了必要的条件。商务英语翻译</w:t>
            </w:r>
            <w:r w:rsidRPr="00E25F72">
              <w:rPr>
                <w:rFonts w:ascii="华文宋体" w:eastAsia="华文宋体" w:hAnsi="华文宋体"/>
                <w:color w:val="333333"/>
                <w:sz w:val="21"/>
                <w:szCs w:val="21"/>
                <w:lang w:eastAsia="zh-CN"/>
              </w:rPr>
              <w:t>是一门语言技能与专业知识相结合的课程。本课程以口、笔译理论和其他相关学科理论作指导，通过讲授翻译基本技巧以及各种交际环境中语言的正确表达方式、全方位地对学生进行翻译技能训练，结合课外口译实践，拓宽学生知识面，培养学生跨文化交际能力、翻译技巧综合运用能力、认知推理能力、独立工作能力、解决问题的能力以及相应的心理素质，</w:t>
            </w:r>
            <w:r w:rsidRPr="00E25F72">
              <w:rPr>
                <w:rFonts w:ascii="华文宋体" w:eastAsia="华文宋体" w:hAnsi="华文宋体"/>
                <w:sz w:val="21"/>
                <w:szCs w:val="21"/>
                <w:lang w:eastAsia="zh-CN"/>
              </w:rPr>
              <w:t>帮助学生将商务知识和商务翻译实践能力更好结合起来，为将来在职场领域提高竞争力。</w:t>
            </w:r>
          </w:p>
        </w:tc>
      </w:tr>
      <w:tr w:rsidR="008F0876" w:rsidRPr="00B93FA5" w14:paraId="0FC1BAAF" w14:textId="77777777" w:rsidTr="0042662C">
        <w:trPr>
          <w:gridAfter w:val="1"/>
          <w:wAfter w:w="18" w:type="dxa"/>
          <w:trHeight w:val="750"/>
          <w:jc w:val="center"/>
        </w:trPr>
        <w:tc>
          <w:tcPr>
            <w:tcW w:w="88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70F2" w14:textId="77777777" w:rsidR="008F0876" w:rsidRPr="00E25F72" w:rsidRDefault="008F0876" w:rsidP="003A45D3">
            <w:pPr>
              <w:tabs>
                <w:tab w:val="left" w:pos="1440"/>
              </w:tabs>
              <w:spacing w:line="360" w:lineRule="atLeast"/>
              <w:outlineLvl w:val="0"/>
              <w:rPr>
                <w:rFonts w:ascii="华文宋体" w:eastAsia="华文宋体" w:hAnsi="华文宋体"/>
                <w:b/>
                <w:sz w:val="21"/>
                <w:szCs w:val="21"/>
                <w:lang w:eastAsia="zh-CN"/>
              </w:rPr>
            </w:pPr>
            <w:r w:rsidRPr="00E25F72">
              <w:rPr>
                <w:rFonts w:ascii="华文宋体" w:eastAsia="华文宋体" w:hAnsi="华文宋体"/>
                <w:b/>
                <w:sz w:val="21"/>
                <w:szCs w:val="21"/>
                <w:lang w:eastAsia="zh-CN"/>
              </w:rPr>
              <w:t>课程教学目标</w:t>
            </w:r>
          </w:p>
          <w:p w14:paraId="6D40BF37" w14:textId="77777777" w:rsidR="008F0876" w:rsidRPr="00E25F72" w:rsidRDefault="008F0876" w:rsidP="003A45D3">
            <w:pPr>
              <w:tabs>
                <w:tab w:val="left" w:pos="1440"/>
              </w:tabs>
              <w:spacing w:line="360" w:lineRule="exact"/>
              <w:outlineLvl w:val="0"/>
              <w:rPr>
                <w:rFonts w:ascii="华文宋体" w:eastAsia="华文宋体" w:hAnsi="华文宋体"/>
                <w:sz w:val="21"/>
                <w:szCs w:val="21"/>
                <w:lang w:eastAsia="zh-CN"/>
              </w:rPr>
            </w:pPr>
            <w:r w:rsidRPr="00E25F72">
              <w:rPr>
                <w:rFonts w:ascii="华文宋体" w:eastAsia="华文宋体" w:hAnsi="华文宋体"/>
                <w:color w:val="000000"/>
                <w:sz w:val="21"/>
                <w:szCs w:val="21"/>
                <w:lang w:eastAsia="zh-CN"/>
              </w:rPr>
              <w:t>按照16级英语（商务）本科专业的培养目标，</w:t>
            </w:r>
            <w:r w:rsidRPr="00E25F72">
              <w:rPr>
                <w:rFonts w:ascii="华文宋体" w:eastAsia="华文宋体" w:hAnsi="华文宋体"/>
                <w:sz w:val="21"/>
                <w:szCs w:val="21"/>
                <w:lang w:eastAsia="zh-CN"/>
              </w:rPr>
              <w:t>本课程的教学目标主要有三个方面：</w:t>
            </w:r>
          </w:p>
          <w:p w14:paraId="67F48FDF" w14:textId="77777777" w:rsidR="008F0876" w:rsidRPr="00E25F72" w:rsidRDefault="008F0876" w:rsidP="003A45D3">
            <w:pPr>
              <w:spacing w:line="440" w:lineRule="exact"/>
              <w:ind w:firstLineChars="200" w:firstLine="420"/>
              <w:rPr>
                <w:rFonts w:ascii="华文宋体" w:eastAsia="华文宋体" w:hAnsi="华文宋体"/>
                <w:bCs/>
                <w:sz w:val="21"/>
                <w:szCs w:val="21"/>
                <w:lang w:eastAsia="zh-CN"/>
              </w:rPr>
            </w:pPr>
            <w:r w:rsidRPr="00E25F72">
              <w:rPr>
                <w:rFonts w:ascii="华文宋体" w:eastAsia="华文宋体" w:hAnsi="华文宋体"/>
                <w:bCs/>
                <w:sz w:val="21"/>
                <w:szCs w:val="21"/>
                <w:lang w:eastAsia="zh-CN"/>
              </w:rPr>
              <w:t>1、</w:t>
            </w:r>
            <w:r w:rsidRPr="00E25F72">
              <w:rPr>
                <w:rFonts w:ascii="华文宋体" w:eastAsia="华文宋体" w:hAnsi="华文宋体"/>
                <w:sz w:val="21"/>
                <w:szCs w:val="21"/>
                <w:lang w:eastAsia="zh-CN"/>
              </w:rPr>
              <w:t>能</w:t>
            </w:r>
            <w:r w:rsidRPr="00E25F72">
              <w:rPr>
                <w:rFonts w:ascii="华文宋体" w:eastAsia="华文宋体" w:hAnsi="华文宋体"/>
                <w:bCs/>
                <w:sz w:val="21"/>
                <w:szCs w:val="21"/>
                <w:lang w:eastAsia="zh-CN"/>
              </w:rPr>
              <w:t>进行商务职场各种场合的沟通进行中英对译；</w:t>
            </w:r>
          </w:p>
          <w:p w14:paraId="2C40579F" w14:textId="77777777" w:rsidR="008F0876" w:rsidRPr="00E25F72" w:rsidRDefault="008F0876" w:rsidP="003A45D3">
            <w:pPr>
              <w:spacing w:line="440" w:lineRule="exact"/>
              <w:ind w:firstLineChars="200" w:firstLine="420"/>
              <w:rPr>
                <w:rFonts w:ascii="华文宋体" w:eastAsia="华文宋体" w:hAnsi="华文宋体"/>
                <w:color w:val="000000"/>
                <w:sz w:val="21"/>
                <w:szCs w:val="21"/>
                <w:lang w:eastAsia="zh-CN"/>
              </w:rPr>
            </w:pPr>
            <w:r w:rsidRPr="00E25F72">
              <w:rPr>
                <w:rFonts w:ascii="华文宋体" w:eastAsia="华文宋体" w:hAnsi="华文宋体"/>
                <w:bCs/>
                <w:sz w:val="21"/>
                <w:szCs w:val="21"/>
                <w:lang w:eastAsia="zh-CN"/>
              </w:rPr>
              <w:t>2、能</w:t>
            </w:r>
            <w:r w:rsidRPr="00E25F72">
              <w:rPr>
                <w:rFonts w:ascii="华文宋体" w:eastAsia="华文宋体" w:hAnsi="华文宋体"/>
                <w:color w:val="000000"/>
                <w:sz w:val="21"/>
                <w:szCs w:val="21"/>
                <w:lang w:eastAsia="zh-CN"/>
              </w:rPr>
              <w:t>理解和运用</w:t>
            </w:r>
            <w:r w:rsidRPr="00E25F72">
              <w:rPr>
                <w:rFonts w:ascii="华文宋体" w:eastAsia="华文宋体" w:hAnsi="华文宋体"/>
                <w:bCs/>
                <w:sz w:val="21"/>
                <w:szCs w:val="21"/>
                <w:lang w:eastAsia="zh-CN"/>
              </w:rPr>
              <w:t>商务英语的特点</w:t>
            </w:r>
            <w:r w:rsidRPr="00E25F72">
              <w:rPr>
                <w:rFonts w:ascii="华文宋体" w:eastAsia="华文宋体" w:hAnsi="华文宋体"/>
                <w:color w:val="000000"/>
                <w:sz w:val="21"/>
                <w:szCs w:val="21"/>
                <w:lang w:eastAsia="zh-CN"/>
              </w:rPr>
              <w:t>进行各种商务文本翻译；</w:t>
            </w:r>
          </w:p>
          <w:p w14:paraId="3B6E4109" w14:textId="77777777" w:rsidR="008F0876" w:rsidRPr="00E25F72" w:rsidRDefault="008F0876" w:rsidP="003A45D3">
            <w:pPr>
              <w:spacing w:line="440" w:lineRule="exact"/>
              <w:ind w:left="420" w:firstLineChars="25" w:firstLine="53"/>
              <w:rPr>
                <w:rFonts w:ascii="华文宋体" w:eastAsia="华文宋体" w:hAnsi="华文宋体"/>
                <w:b/>
                <w:sz w:val="21"/>
                <w:szCs w:val="21"/>
                <w:lang w:eastAsia="zh-CN"/>
              </w:rPr>
            </w:pPr>
            <w:r w:rsidRPr="00E25F72">
              <w:rPr>
                <w:rFonts w:ascii="华文宋体" w:eastAsia="华文宋体" w:hAnsi="华文宋体"/>
                <w:bCs/>
                <w:sz w:val="21"/>
                <w:szCs w:val="21"/>
                <w:lang w:eastAsia="zh-CN"/>
              </w:rPr>
              <w:t>3、能以综合创新型外贸人才必备的坚持不懈的自主学习</w:t>
            </w:r>
            <w:r w:rsidRPr="00E25F72">
              <w:rPr>
                <w:rFonts w:ascii="华文宋体" w:eastAsia="华文宋体" w:hAnsi="华文宋体"/>
                <w:sz w:val="21"/>
                <w:szCs w:val="21"/>
                <w:lang w:eastAsia="zh-CN"/>
              </w:rPr>
              <w:t>精神、严谨治学的科学态度和积极向上的价值观面对工作和生活，为下一年进入职场见习做准备。</w:t>
            </w:r>
          </w:p>
        </w:tc>
      </w:tr>
      <w:tr w:rsidR="00735FDE" w:rsidRPr="00B93FA5" w14:paraId="69DF5220" w14:textId="77777777" w:rsidTr="0042662C">
        <w:trPr>
          <w:trHeight w:val="340"/>
          <w:jc w:val="center"/>
        </w:trPr>
        <w:tc>
          <w:tcPr>
            <w:tcW w:w="8880" w:type="dxa"/>
            <w:gridSpan w:val="10"/>
            <w:shd w:val="clear" w:color="auto" w:fill="C0C0C0"/>
            <w:vAlign w:val="center"/>
          </w:tcPr>
          <w:p w14:paraId="162378D5" w14:textId="77777777" w:rsidR="00735FDE" w:rsidRPr="00B93FA5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B93FA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理论教学进程表</w:t>
            </w:r>
          </w:p>
        </w:tc>
      </w:tr>
      <w:tr w:rsidR="00735FDE" w:rsidRPr="00B93FA5" w14:paraId="143D8C46" w14:textId="77777777" w:rsidTr="003816B5">
        <w:trPr>
          <w:trHeight w:val="340"/>
          <w:jc w:val="center"/>
        </w:trPr>
        <w:tc>
          <w:tcPr>
            <w:tcW w:w="571" w:type="dxa"/>
            <w:tcMar>
              <w:left w:w="28" w:type="dxa"/>
              <w:right w:w="28" w:type="dxa"/>
            </w:tcMar>
            <w:vAlign w:val="center"/>
          </w:tcPr>
          <w:p w14:paraId="375E9228" w14:textId="77777777" w:rsidR="00735FDE" w:rsidRPr="00605C7C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605C7C">
              <w:rPr>
                <w:rFonts w:ascii="宋体" w:eastAsia="宋体" w:hAnsi="宋体" w:hint="eastAsia"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984" w:type="dxa"/>
            <w:gridSpan w:val="2"/>
            <w:tcMar>
              <w:left w:w="28" w:type="dxa"/>
              <w:right w:w="28" w:type="dxa"/>
            </w:tcMar>
            <w:vAlign w:val="center"/>
          </w:tcPr>
          <w:p w14:paraId="4219DE06" w14:textId="77777777" w:rsidR="00735FDE" w:rsidRPr="00605C7C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605C7C">
              <w:rPr>
                <w:rFonts w:ascii="宋体" w:eastAsia="宋体" w:hAnsi="宋体" w:hint="eastAsia"/>
                <w:sz w:val="21"/>
                <w:szCs w:val="21"/>
              </w:rPr>
              <w:t>教学主题</w:t>
            </w:r>
            <w:proofErr w:type="spellEnd"/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5676FAE" w14:textId="77777777" w:rsidR="00735FDE" w:rsidRPr="00605C7C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605C7C">
              <w:rPr>
                <w:rFonts w:ascii="宋体" w:eastAsia="宋体" w:hAnsi="宋体" w:hint="eastAsia"/>
                <w:sz w:val="21"/>
                <w:szCs w:val="21"/>
              </w:rPr>
              <w:t>教学时长</w:t>
            </w:r>
            <w:proofErr w:type="spellEnd"/>
          </w:p>
        </w:tc>
        <w:tc>
          <w:tcPr>
            <w:tcW w:w="2072" w:type="dxa"/>
            <w:gridSpan w:val="2"/>
            <w:tcMar>
              <w:left w:w="28" w:type="dxa"/>
              <w:right w:w="28" w:type="dxa"/>
            </w:tcMar>
            <w:vAlign w:val="center"/>
          </w:tcPr>
          <w:p w14:paraId="1C346ECF" w14:textId="77777777" w:rsidR="00735FDE" w:rsidRPr="00605C7C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605C7C">
              <w:rPr>
                <w:rFonts w:ascii="宋体" w:eastAsia="宋体" w:hAnsi="宋体" w:hint="eastAsia"/>
                <w:sz w:val="21"/>
                <w:szCs w:val="21"/>
              </w:rPr>
              <w:t>教学的重点与难点</w:t>
            </w:r>
            <w:proofErr w:type="spellEnd"/>
          </w:p>
        </w:tc>
        <w:tc>
          <w:tcPr>
            <w:tcW w:w="1614" w:type="dxa"/>
            <w:tcMar>
              <w:left w:w="28" w:type="dxa"/>
              <w:right w:w="28" w:type="dxa"/>
            </w:tcMar>
            <w:vAlign w:val="center"/>
          </w:tcPr>
          <w:p w14:paraId="228BB3C6" w14:textId="77777777" w:rsidR="00735FDE" w:rsidRPr="00605C7C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605C7C">
              <w:rPr>
                <w:rFonts w:ascii="宋体" w:eastAsia="宋体" w:hAnsi="宋体" w:hint="eastAsia"/>
                <w:sz w:val="21"/>
                <w:szCs w:val="21"/>
              </w:rPr>
              <w:t>教学方式</w:t>
            </w:r>
            <w:proofErr w:type="spellEnd"/>
          </w:p>
        </w:tc>
        <w:tc>
          <w:tcPr>
            <w:tcW w:w="2072" w:type="dxa"/>
            <w:gridSpan w:val="3"/>
            <w:tcMar>
              <w:left w:w="28" w:type="dxa"/>
              <w:right w:w="28" w:type="dxa"/>
            </w:tcMar>
            <w:vAlign w:val="center"/>
          </w:tcPr>
          <w:p w14:paraId="647C6BB9" w14:textId="77777777" w:rsidR="00735FDE" w:rsidRPr="00605C7C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605C7C">
              <w:rPr>
                <w:rFonts w:ascii="宋体" w:eastAsia="宋体" w:hAnsi="宋体" w:hint="eastAsia"/>
                <w:sz w:val="21"/>
                <w:szCs w:val="21"/>
              </w:rPr>
              <w:t>作业安排</w:t>
            </w:r>
            <w:proofErr w:type="spellEnd"/>
          </w:p>
        </w:tc>
      </w:tr>
      <w:tr w:rsidR="0042662C" w:rsidRPr="00B93FA5" w14:paraId="0A9AA77B" w14:textId="77777777" w:rsidTr="003816B5">
        <w:trPr>
          <w:trHeight w:val="340"/>
          <w:jc w:val="center"/>
        </w:trPr>
        <w:tc>
          <w:tcPr>
            <w:tcW w:w="571" w:type="dxa"/>
          </w:tcPr>
          <w:p w14:paraId="183B1AC5" w14:textId="77777777" w:rsidR="0042662C" w:rsidRPr="00605C7C" w:rsidRDefault="0042662C" w:rsidP="00605C7C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05C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984" w:type="dxa"/>
            <w:gridSpan w:val="2"/>
          </w:tcPr>
          <w:p w14:paraId="2E7EBA07" w14:textId="77777777" w:rsidR="0042662C" w:rsidRPr="00605C7C" w:rsidRDefault="0042662C" w:rsidP="00605C7C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05C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商业用语范句</w:t>
            </w:r>
          </w:p>
        </w:tc>
        <w:tc>
          <w:tcPr>
            <w:tcW w:w="567" w:type="dxa"/>
            <w:vAlign w:val="center"/>
          </w:tcPr>
          <w:p w14:paraId="4EB37CCD" w14:textId="77777777" w:rsidR="0042662C" w:rsidRPr="00605C7C" w:rsidRDefault="0042662C" w:rsidP="00605C7C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05C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072" w:type="dxa"/>
            <w:gridSpan w:val="2"/>
          </w:tcPr>
          <w:p w14:paraId="56C7B1A4" w14:textId="77777777" w:rsidR="0042662C" w:rsidRPr="00605C7C" w:rsidRDefault="0042662C" w:rsidP="00605C7C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05C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商业用语范句</w:t>
            </w:r>
          </w:p>
        </w:tc>
        <w:tc>
          <w:tcPr>
            <w:tcW w:w="1614" w:type="dxa"/>
          </w:tcPr>
          <w:p w14:paraId="45F6D35E" w14:textId="77777777" w:rsidR="0042662C" w:rsidRPr="00605C7C" w:rsidRDefault="0042662C" w:rsidP="00605C7C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05C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讲授与翻译</w:t>
            </w:r>
          </w:p>
        </w:tc>
        <w:tc>
          <w:tcPr>
            <w:tcW w:w="2072" w:type="dxa"/>
            <w:gridSpan w:val="3"/>
            <w:vAlign w:val="center"/>
          </w:tcPr>
          <w:p w14:paraId="2917A17B" w14:textId="77777777" w:rsidR="0042662C" w:rsidRPr="00605C7C" w:rsidRDefault="0042662C" w:rsidP="00605C7C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05C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阅读和翻译练习</w:t>
            </w:r>
          </w:p>
        </w:tc>
      </w:tr>
      <w:tr w:rsidR="0042662C" w:rsidRPr="00B93FA5" w14:paraId="6C1C18C4" w14:textId="77777777" w:rsidTr="003816B5">
        <w:trPr>
          <w:trHeight w:val="340"/>
          <w:jc w:val="center"/>
        </w:trPr>
        <w:tc>
          <w:tcPr>
            <w:tcW w:w="571" w:type="dxa"/>
          </w:tcPr>
          <w:p w14:paraId="6A17CB35" w14:textId="77777777" w:rsidR="0042662C" w:rsidRPr="00605C7C" w:rsidRDefault="0042662C" w:rsidP="00605C7C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05C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984" w:type="dxa"/>
            <w:gridSpan w:val="2"/>
          </w:tcPr>
          <w:p w14:paraId="2DDBB2EE" w14:textId="77777777" w:rsidR="0042662C" w:rsidRPr="00605C7C" w:rsidRDefault="0042662C" w:rsidP="00605C7C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05C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商业用语范句</w:t>
            </w:r>
          </w:p>
        </w:tc>
        <w:tc>
          <w:tcPr>
            <w:tcW w:w="567" w:type="dxa"/>
          </w:tcPr>
          <w:p w14:paraId="606C25E8" w14:textId="77777777" w:rsidR="0042662C" w:rsidRPr="00605C7C" w:rsidRDefault="0042662C" w:rsidP="00605C7C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05C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072" w:type="dxa"/>
            <w:gridSpan w:val="2"/>
          </w:tcPr>
          <w:p w14:paraId="2FF72021" w14:textId="77777777" w:rsidR="0042662C" w:rsidRPr="00605C7C" w:rsidRDefault="0042662C" w:rsidP="00605C7C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05C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1.商业书信</w:t>
            </w:r>
          </w:p>
          <w:p w14:paraId="36986C94" w14:textId="77777777" w:rsidR="0042662C" w:rsidRPr="00605C7C" w:rsidRDefault="0042662C" w:rsidP="00605C7C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05C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2.通知书</w:t>
            </w:r>
          </w:p>
        </w:tc>
        <w:tc>
          <w:tcPr>
            <w:tcW w:w="1614" w:type="dxa"/>
          </w:tcPr>
          <w:p w14:paraId="108A3466" w14:textId="77777777" w:rsidR="0042662C" w:rsidRPr="00605C7C" w:rsidRDefault="0042662C" w:rsidP="00605C7C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05C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讲授与翻译</w:t>
            </w:r>
          </w:p>
        </w:tc>
        <w:tc>
          <w:tcPr>
            <w:tcW w:w="2072" w:type="dxa"/>
            <w:gridSpan w:val="3"/>
          </w:tcPr>
          <w:p w14:paraId="2108DD3C" w14:textId="77777777" w:rsidR="0042662C" w:rsidRPr="00605C7C" w:rsidRDefault="0042662C" w:rsidP="00605C7C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05C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阅读和翻译练习</w:t>
            </w:r>
          </w:p>
        </w:tc>
      </w:tr>
      <w:tr w:rsidR="0042662C" w:rsidRPr="00B93FA5" w14:paraId="39ED3244" w14:textId="77777777" w:rsidTr="003816B5">
        <w:trPr>
          <w:trHeight w:val="340"/>
          <w:jc w:val="center"/>
        </w:trPr>
        <w:tc>
          <w:tcPr>
            <w:tcW w:w="571" w:type="dxa"/>
          </w:tcPr>
          <w:p w14:paraId="0CEF0C78" w14:textId="77777777" w:rsidR="0042662C" w:rsidRPr="00605C7C" w:rsidRDefault="0042662C" w:rsidP="00605C7C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05C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984" w:type="dxa"/>
            <w:gridSpan w:val="2"/>
          </w:tcPr>
          <w:p w14:paraId="49BE1569" w14:textId="77777777" w:rsidR="0042662C" w:rsidRPr="00605C7C" w:rsidRDefault="0042662C" w:rsidP="00605C7C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05C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商业用语范句</w:t>
            </w:r>
          </w:p>
        </w:tc>
        <w:tc>
          <w:tcPr>
            <w:tcW w:w="567" w:type="dxa"/>
          </w:tcPr>
          <w:p w14:paraId="1C48315E" w14:textId="77777777" w:rsidR="0042662C" w:rsidRPr="00605C7C" w:rsidRDefault="0042662C" w:rsidP="00605C7C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05C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072" w:type="dxa"/>
            <w:gridSpan w:val="2"/>
          </w:tcPr>
          <w:p w14:paraId="189A9CEC" w14:textId="77777777" w:rsidR="0042662C" w:rsidRPr="00605C7C" w:rsidRDefault="0042662C" w:rsidP="00605C7C">
            <w:pPr>
              <w:widowControl w:val="0"/>
              <w:numPr>
                <w:ilvl w:val="0"/>
                <w:numId w:val="11"/>
              </w:num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05C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委托销售</w:t>
            </w:r>
          </w:p>
          <w:p w14:paraId="7E82BEEE" w14:textId="77777777" w:rsidR="0042662C" w:rsidRPr="00605C7C" w:rsidRDefault="0042662C" w:rsidP="00605C7C">
            <w:pPr>
              <w:widowControl w:val="0"/>
              <w:numPr>
                <w:ilvl w:val="0"/>
                <w:numId w:val="11"/>
              </w:num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05C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订购</w:t>
            </w:r>
          </w:p>
        </w:tc>
        <w:tc>
          <w:tcPr>
            <w:tcW w:w="1614" w:type="dxa"/>
          </w:tcPr>
          <w:p w14:paraId="78E3AF50" w14:textId="77777777" w:rsidR="0042662C" w:rsidRPr="00605C7C" w:rsidRDefault="0042662C" w:rsidP="00605C7C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05C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讲授与翻译</w:t>
            </w:r>
          </w:p>
        </w:tc>
        <w:tc>
          <w:tcPr>
            <w:tcW w:w="2072" w:type="dxa"/>
            <w:gridSpan w:val="3"/>
          </w:tcPr>
          <w:p w14:paraId="51C97DD5" w14:textId="77777777" w:rsidR="0042662C" w:rsidRPr="00605C7C" w:rsidRDefault="0042662C" w:rsidP="00605C7C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05C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阅读和翻译练习</w:t>
            </w:r>
          </w:p>
        </w:tc>
      </w:tr>
      <w:tr w:rsidR="0042662C" w:rsidRPr="00B93FA5" w14:paraId="34F6B9D9" w14:textId="77777777" w:rsidTr="003816B5">
        <w:trPr>
          <w:trHeight w:val="340"/>
          <w:jc w:val="center"/>
        </w:trPr>
        <w:tc>
          <w:tcPr>
            <w:tcW w:w="571" w:type="dxa"/>
            <w:tcBorders>
              <w:bottom w:val="single" w:sz="4" w:space="0" w:color="auto"/>
            </w:tcBorders>
          </w:tcPr>
          <w:p w14:paraId="5BAE2508" w14:textId="77777777" w:rsidR="0042662C" w:rsidRPr="00605C7C" w:rsidRDefault="0042662C" w:rsidP="00605C7C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05C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</w:tcPr>
          <w:p w14:paraId="42CF84F0" w14:textId="77777777" w:rsidR="0042662C" w:rsidRPr="00605C7C" w:rsidRDefault="0042662C" w:rsidP="00605C7C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05C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商业用语范句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E2BCDA5" w14:textId="77777777" w:rsidR="0042662C" w:rsidRPr="00605C7C" w:rsidRDefault="0042662C" w:rsidP="00605C7C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05C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072" w:type="dxa"/>
            <w:gridSpan w:val="2"/>
            <w:tcBorders>
              <w:bottom w:val="single" w:sz="4" w:space="0" w:color="auto"/>
            </w:tcBorders>
          </w:tcPr>
          <w:p w14:paraId="617D0057" w14:textId="77777777" w:rsidR="0042662C" w:rsidRPr="00605C7C" w:rsidRDefault="0042662C" w:rsidP="00605C7C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05C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付款与银行业务</w:t>
            </w:r>
          </w:p>
        </w:tc>
        <w:tc>
          <w:tcPr>
            <w:tcW w:w="1614" w:type="dxa"/>
            <w:tcBorders>
              <w:bottom w:val="single" w:sz="4" w:space="0" w:color="auto"/>
            </w:tcBorders>
          </w:tcPr>
          <w:p w14:paraId="1382FBCD" w14:textId="77777777" w:rsidR="0042662C" w:rsidRPr="00605C7C" w:rsidRDefault="0042662C" w:rsidP="00605C7C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05C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讲授与翻译</w:t>
            </w:r>
          </w:p>
        </w:tc>
        <w:tc>
          <w:tcPr>
            <w:tcW w:w="2072" w:type="dxa"/>
            <w:gridSpan w:val="3"/>
            <w:tcBorders>
              <w:bottom w:val="single" w:sz="4" w:space="0" w:color="auto"/>
            </w:tcBorders>
          </w:tcPr>
          <w:p w14:paraId="2302940F" w14:textId="77777777" w:rsidR="0042662C" w:rsidRPr="00605C7C" w:rsidRDefault="0042662C" w:rsidP="00605C7C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05C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阅读和翻译练习</w:t>
            </w:r>
          </w:p>
        </w:tc>
      </w:tr>
      <w:tr w:rsidR="0042662C" w:rsidRPr="00B93FA5" w14:paraId="7304F129" w14:textId="77777777" w:rsidTr="003816B5">
        <w:trPr>
          <w:trHeight w:val="340"/>
          <w:jc w:val="center"/>
        </w:trPr>
        <w:tc>
          <w:tcPr>
            <w:tcW w:w="571" w:type="dxa"/>
            <w:tcBorders>
              <w:bottom w:val="single" w:sz="4" w:space="0" w:color="auto"/>
            </w:tcBorders>
          </w:tcPr>
          <w:p w14:paraId="78448EB9" w14:textId="77777777" w:rsidR="0042662C" w:rsidRPr="00605C7C" w:rsidRDefault="0042662C" w:rsidP="00605C7C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05C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</w:tcPr>
          <w:p w14:paraId="792447B0" w14:textId="77777777" w:rsidR="0042662C" w:rsidRPr="00605C7C" w:rsidRDefault="0042662C" w:rsidP="00605C7C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05C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商业用语范句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7FDF2E22" w14:textId="77777777" w:rsidR="0042662C" w:rsidRPr="00605C7C" w:rsidRDefault="0042662C" w:rsidP="00605C7C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05C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072" w:type="dxa"/>
            <w:gridSpan w:val="2"/>
            <w:tcBorders>
              <w:bottom w:val="single" w:sz="4" w:space="0" w:color="auto"/>
            </w:tcBorders>
          </w:tcPr>
          <w:p w14:paraId="2FF9D0A7" w14:textId="77777777" w:rsidR="0042662C" w:rsidRPr="00605C7C" w:rsidRDefault="003816B5" w:rsidP="00605C7C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05C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1.</w:t>
            </w:r>
            <w:r w:rsidR="0042662C" w:rsidRPr="00605C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货运</w:t>
            </w:r>
          </w:p>
          <w:p w14:paraId="1DC66BB7" w14:textId="77777777" w:rsidR="0042662C" w:rsidRPr="00605C7C" w:rsidRDefault="003816B5" w:rsidP="00605C7C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05C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2.</w:t>
            </w:r>
            <w:r w:rsidR="0042662C" w:rsidRPr="00605C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索赔</w:t>
            </w:r>
          </w:p>
        </w:tc>
        <w:tc>
          <w:tcPr>
            <w:tcW w:w="1614" w:type="dxa"/>
            <w:tcBorders>
              <w:bottom w:val="single" w:sz="4" w:space="0" w:color="auto"/>
            </w:tcBorders>
          </w:tcPr>
          <w:p w14:paraId="601F052C" w14:textId="77777777" w:rsidR="0042662C" w:rsidRPr="00605C7C" w:rsidRDefault="0042662C" w:rsidP="00605C7C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05C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讲授与翻译</w:t>
            </w:r>
          </w:p>
        </w:tc>
        <w:tc>
          <w:tcPr>
            <w:tcW w:w="2072" w:type="dxa"/>
            <w:gridSpan w:val="3"/>
            <w:tcBorders>
              <w:bottom w:val="single" w:sz="4" w:space="0" w:color="auto"/>
            </w:tcBorders>
          </w:tcPr>
          <w:p w14:paraId="211663F2" w14:textId="77777777" w:rsidR="0042662C" w:rsidRPr="00605C7C" w:rsidRDefault="0042662C" w:rsidP="00605C7C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05C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阅读和翻译练习</w:t>
            </w:r>
          </w:p>
        </w:tc>
      </w:tr>
      <w:tr w:rsidR="0042662C" w:rsidRPr="00B93FA5" w14:paraId="6A8F07FD" w14:textId="77777777" w:rsidTr="003816B5">
        <w:trPr>
          <w:trHeight w:val="340"/>
          <w:jc w:val="center"/>
        </w:trPr>
        <w:tc>
          <w:tcPr>
            <w:tcW w:w="571" w:type="dxa"/>
            <w:tcBorders>
              <w:bottom w:val="single" w:sz="4" w:space="0" w:color="auto"/>
            </w:tcBorders>
          </w:tcPr>
          <w:p w14:paraId="1FA49F38" w14:textId="77777777" w:rsidR="0042662C" w:rsidRPr="00605C7C" w:rsidRDefault="0042662C" w:rsidP="00605C7C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05C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</w:tcPr>
          <w:p w14:paraId="097CDB6C" w14:textId="77777777" w:rsidR="0042662C" w:rsidRPr="00605C7C" w:rsidRDefault="0042662C" w:rsidP="00605C7C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05C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商业用语范句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15FA7AEE" w14:textId="77777777" w:rsidR="0042662C" w:rsidRPr="00605C7C" w:rsidRDefault="0042662C" w:rsidP="00605C7C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05C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072" w:type="dxa"/>
            <w:gridSpan w:val="2"/>
            <w:tcBorders>
              <w:bottom w:val="single" w:sz="4" w:space="0" w:color="auto"/>
            </w:tcBorders>
          </w:tcPr>
          <w:p w14:paraId="454AB4E2" w14:textId="77777777" w:rsidR="0042662C" w:rsidRPr="00605C7C" w:rsidRDefault="0042662C" w:rsidP="00605C7C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05C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1.提供商品</w:t>
            </w:r>
          </w:p>
          <w:p w14:paraId="5E0A1353" w14:textId="77777777" w:rsidR="0042662C" w:rsidRPr="00605C7C" w:rsidRDefault="0042662C" w:rsidP="00605C7C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05C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2.咨询</w:t>
            </w:r>
          </w:p>
        </w:tc>
        <w:tc>
          <w:tcPr>
            <w:tcW w:w="1614" w:type="dxa"/>
            <w:tcBorders>
              <w:bottom w:val="single" w:sz="4" w:space="0" w:color="auto"/>
            </w:tcBorders>
          </w:tcPr>
          <w:p w14:paraId="43942D18" w14:textId="77777777" w:rsidR="0042662C" w:rsidRPr="00605C7C" w:rsidRDefault="0042662C" w:rsidP="00605C7C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05C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讲授与翻译</w:t>
            </w:r>
          </w:p>
        </w:tc>
        <w:tc>
          <w:tcPr>
            <w:tcW w:w="2072" w:type="dxa"/>
            <w:gridSpan w:val="3"/>
            <w:tcBorders>
              <w:bottom w:val="single" w:sz="4" w:space="0" w:color="auto"/>
            </w:tcBorders>
          </w:tcPr>
          <w:p w14:paraId="2692D8AC" w14:textId="77777777" w:rsidR="0042662C" w:rsidRPr="00605C7C" w:rsidRDefault="0042662C" w:rsidP="00605C7C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05C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阅读和翻译练习</w:t>
            </w:r>
          </w:p>
        </w:tc>
      </w:tr>
      <w:tr w:rsidR="0042662C" w:rsidRPr="00B93FA5" w14:paraId="07C6846A" w14:textId="77777777" w:rsidTr="003816B5">
        <w:trPr>
          <w:trHeight w:val="340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5605" w14:textId="77777777" w:rsidR="0042662C" w:rsidRPr="00605C7C" w:rsidRDefault="0042662C" w:rsidP="00605C7C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05C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AC0E2" w14:textId="77777777" w:rsidR="0042662C" w:rsidRPr="00605C7C" w:rsidRDefault="0042662C" w:rsidP="00605C7C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05C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合同翻译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64104" w14:textId="77777777" w:rsidR="0042662C" w:rsidRPr="00605C7C" w:rsidRDefault="0042662C" w:rsidP="00605C7C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05C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2906" w14:textId="77777777" w:rsidR="0042662C" w:rsidRPr="00605C7C" w:rsidRDefault="0042662C" w:rsidP="00605C7C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05C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货物进口合同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78B3F" w14:textId="77777777" w:rsidR="0042662C" w:rsidRPr="00605C7C" w:rsidRDefault="0042662C" w:rsidP="00605C7C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05C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讲授与翻译</w:t>
            </w:r>
          </w:p>
        </w:tc>
        <w:tc>
          <w:tcPr>
            <w:tcW w:w="2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5AEFA" w14:textId="77777777" w:rsidR="0042662C" w:rsidRPr="00605C7C" w:rsidRDefault="0042662C" w:rsidP="00605C7C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05C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阅读和翻译练习</w:t>
            </w:r>
          </w:p>
        </w:tc>
      </w:tr>
      <w:tr w:rsidR="00367E7C" w:rsidRPr="00367E7C" w14:paraId="5A711C93" w14:textId="77777777" w:rsidTr="003816B5">
        <w:trPr>
          <w:trHeight w:val="340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296F2" w14:textId="77777777" w:rsidR="00367E7C" w:rsidRPr="00605C7C" w:rsidRDefault="00367E7C" w:rsidP="00367E7C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05C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5A3D8" w14:textId="77777777" w:rsidR="00367E7C" w:rsidRPr="00605C7C" w:rsidRDefault="00367E7C" w:rsidP="00D21849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05C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课内实习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B7ED2" w14:textId="77777777" w:rsidR="00367E7C" w:rsidRPr="00605C7C" w:rsidRDefault="00367E7C" w:rsidP="00367E7C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05C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D009B" w14:textId="77777777" w:rsidR="00367E7C" w:rsidRPr="00367E7C" w:rsidRDefault="00367E7C" w:rsidP="00D21849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367E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语言综合应用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CE445" w14:textId="77777777" w:rsidR="00367E7C" w:rsidRPr="00367E7C" w:rsidRDefault="00367E7C" w:rsidP="0027034E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bookmarkStart w:id="0" w:name="_GoBack"/>
            <w:bookmarkEnd w:id="0"/>
            <w:r w:rsidRPr="00367E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2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FA1D" w14:textId="77777777" w:rsidR="00367E7C" w:rsidRPr="00367E7C" w:rsidRDefault="00367E7C" w:rsidP="0027034E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367E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海博会现场实习</w:t>
            </w:r>
          </w:p>
        </w:tc>
      </w:tr>
      <w:tr w:rsidR="00367E7C" w:rsidRPr="00B93FA5" w14:paraId="2384CF6C" w14:textId="77777777" w:rsidTr="003816B5">
        <w:trPr>
          <w:trHeight w:val="340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1EED" w14:textId="77777777" w:rsidR="00367E7C" w:rsidRPr="00605C7C" w:rsidRDefault="00367E7C" w:rsidP="00367E7C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05C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36AD" w14:textId="77777777" w:rsidR="00367E7C" w:rsidRPr="00605C7C" w:rsidRDefault="00367E7C" w:rsidP="00367E7C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05C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合同翻译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356C1" w14:textId="77777777" w:rsidR="00367E7C" w:rsidRPr="00605C7C" w:rsidRDefault="00367E7C" w:rsidP="00367E7C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05C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3DDAB" w14:textId="77777777" w:rsidR="00367E7C" w:rsidRPr="00605C7C" w:rsidRDefault="00367E7C" w:rsidP="00367E7C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05C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中外合资经营合同</w:t>
            </w:r>
          </w:p>
          <w:p w14:paraId="56BB9B66" w14:textId="77777777" w:rsidR="00367E7C" w:rsidRPr="00605C7C" w:rsidRDefault="00367E7C" w:rsidP="00367E7C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05C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中外合作经营合同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56D52" w14:textId="77777777" w:rsidR="00367E7C" w:rsidRPr="00605C7C" w:rsidRDefault="00367E7C" w:rsidP="00367E7C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05C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讲授与翻译</w:t>
            </w:r>
          </w:p>
        </w:tc>
        <w:tc>
          <w:tcPr>
            <w:tcW w:w="2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D7C0" w14:textId="77777777" w:rsidR="00367E7C" w:rsidRPr="00605C7C" w:rsidRDefault="00367E7C" w:rsidP="00367E7C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05C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阅读和翻译练习</w:t>
            </w:r>
          </w:p>
        </w:tc>
      </w:tr>
      <w:tr w:rsidR="00367E7C" w:rsidRPr="00B93FA5" w14:paraId="5BDBF0C8" w14:textId="77777777" w:rsidTr="003816B5">
        <w:trPr>
          <w:trHeight w:val="340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2093" w14:textId="77777777" w:rsidR="00367E7C" w:rsidRPr="00605C7C" w:rsidRDefault="00367E7C" w:rsidP="00367E7C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05C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860A" w14:textId="77777777" w:rsidR="00367E7C" w:rsidRPr="00605C7C" w:rsidRDefault="00367E7C" w:rsidP="00367E7C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05C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外贸实用文体翻译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EF0EB" w14:textId="77777777" w:rsidR="00367E7C" w:rsidRPr="00605C7C" w:rsidRDefault="00367E7C" w:rsidP="00367E7C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05C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D458D" w14:textId="77777777" w:rsidR="00367E7C" w:rsidRPr="00605C7C" w:rsidRDefault="00367E7C" w:rsidP="00367E7C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05C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1.介绍</w:t>
            </w:r>
          </w:p>
          <w:p w14:paraId="00F23ECB" w14:textId="77777777" w:rsidR="00367E7C" w:rsidRPr="00605C7C" w:rsidRDefault="00367E7C" w:rsidP="00367E7C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05C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2.约订</w:t>
            </w:r>
          </w:p>
          <w:p w14:paraId="685F9BEE" w14:textId="77777777" w:rsidR="00367E7C" w:rsidRPr="00605C7C" w:rsidRDefault="00367E7C" w:rsidP="00367E7C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05C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3.通知与确认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DDD6B" w14:textId="77777777" w:rsidR="00367E7C" w:rsidRPr="00605C7C" w:rsidRDefault="00367E7C" w:rsidP="00367E7C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05C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讲授与翻译</w:t>
            </w:r>
          </w:p>
        </w:tc>
        <w:tc>
          <w:tcPr>
            <w:tcW w:w="2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41CA6" w14:textId="77777777" w:rsidR="00367E7C" w:rsidRPr="00605C7C" w:rsidRDefault="00367E7C" w:rsidP="00367E7C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05C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阅读和翻译练习</w:t>
            </w:r>
          </w:p>
        </w:tc>
      </w:tr>
      <w:tr w:rsidR="00367E7C" w:rsidRPr="00B93FA5" w14:paraId="39661840" w14:textId="77777777" w:rsidTr="003816B5">
        <w:trPr>
          <w:trHeight w:val="340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118C0" w14:textId="77777777" w:rsidR="00367E7C" w:rsidRPr="00605C7C" w:rsidRDefault="00367E7C" w:rsidP="00367E7C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05C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4D66" w14:textId="77777777" w:rsidR="00367E7C" w:rsidRPr="00605C7C" w:rsidRDefault="00367E7C" w:rsidP="00367E7C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05C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外贸实用文体翻译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91F1E" w14:textId="77777777" w:rsidR="00367E7C" w:rsidRPr="00605C7C" w:rsidRDefault="00367E7C" w:rsidP="00367E7C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05C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B8C4E" w14:textId="77777777" w:rsidR="00367E7C" w:rsidRPr="00605C7C" w:rsidRDefault="00367E7C" w:rsidP="00367E7C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05C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1.告示</w:t>
            </w:r>
          </w:p>
          <w:p w14:paraId="5FD24DF9" w14:textId="77777777" w:rsidR="00367E7C" w:rsidRPr="00605C7C" w:rsidRDefault="00367E7C" w:rsidP="00367E7C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05C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2.咨询</w:t>
            </w:r>
          </w:p>
          <w:p w14:paraId="220627CB" w14:textId="77777777" w:rsidR="00367E7C" w:rsidRPr="00605C7C" w:rsidRDefault="00367E7C" w:rsidP="00367E7C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05C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3.道歉与解释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16485" w14:textId="77777777" w:rsidR="00367E7C" w:rsidRPr="00605C7C" w:rsidRDefault="00367E7C" w:rsidP="00367E7C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05C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讲授与翻译</w:t>
            </w:r>
          </w:p>
        </w:tc>
        <w:tc>
          <w:tcPr>
            <w:tcW w:w="2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30FC" w14:textId="77777777" w:rsidR="00367E7C" w:rsidRPr="00605C7C" w:rsidRDefault="00367E7C" w:rsidP="00367E7C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05C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阅读和翻译练习</w:t>
            </w:r>
          </w:p>
        </w:tc>
      </w:tr>
      <w:tr w:rsidR="00367E7C" w:rsidRPr="00B93FA5" w14:paraId="4831C727" w14:textId="77777777" w:rsidTr="003816B5">
        <w:trPr>
          <w:trHeight w:val="340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D2DE3" w14:textId="77777777" w:rsidR="00367E7C" w:rsidRPr="00605C7C" w:rsidRDefault="00367E7C" w:rsidP="00367E7C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05C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620C1" w14:textId="77777777" w:rsidR="00367E7C" w:rsidRPr="00605C7C" w:rsidRDefault="00367E7C" w:rsidP="00367E7C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05C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外贸实用文体翻译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43EF" w14:textId="77777777" w:rsidR="00367E7C" w:rsidRPr="00605C7C" w:rsidRDefault="00367E7C" w:rsidP="00367E7C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05C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20E06" w14:textId="77777777" w:rsidR="00367E7C" w:rsidRPr="00605C7C" w:rsidRDefault="00367E7C" w:rsidP="00367E7C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05C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1.感谢与祝贺</w:t>
            </w:r>
          </w:p>
          <w:p w14:paraId="30E0F318" w14:textId="77777777" w:rsidR="00367E7C" w:rsidRPr="00605C7C" w:rsidRDefault="00367E7C" w:rsidP="00367E7C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05C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2.邀请与答复</w:t>
            </w:r>
          </w:p>
          <w:p w14:paraId="40DA9D63" w14:textId="77777777" w:rsidR="00367E7C" w:rsidRPr="00605C7C" w:rsidRDefault="00367E7C" w:rsidP="00367E7C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05C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3.宣布访问安排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4A540" w14:textId="77777777" w:rsidR="00367E7C" w:rsidRPr="00605C7C" w:rsidRDefault="00367E7C" w:rsidP="00367E7C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05C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讲授与翻译</w:t>
            </w:r>
          </w:p>
        </w:tc>
        <w:tc>
          <w:tcPr>
            <w:tcW w:w="2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4A44" w14:textId="77777777" w:rsidR="00367E7C" w:rsidRPr="00605C7C" w:rsidRDefault="00367E7C" w:rsidP="00367E7C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05C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阅读和翻译练习</w:t>
            </w:r>
          </w:p>
        </w:tc>
      </w:tr>
      <w:tr w:rsidR="00367E7C" w:rsidRPr="00B93FA5" w14:paraId="23275225" w14:textId="77777777" w:rsidTr="003816B5">
        <w:trPr>
          <w:trHeight w:val="340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202B4" w14:textId="77777777" w:rsidR="00367E7C" w:rsidRPr="00605C7C" w:rsidRDefault="00367E7C" w:rsidP="00367E7C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05C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13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9493" w14:textId="77777777" w:rsidR="00367E7C" w:rsidRPr="00605C7C" w:rsidRDefault="00367E7C" w:rsidP="00367E7C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05C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商务谈判英语翻译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956E" w14:textId="77777777" w:rsidR="00367E7C" w:rsidRPr="00605C7C" w:rsidRDefault="00367E7C" w:rsidP="00367E7C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05C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887B" w14:textId="77777777" w:rsidR="00367E7C" w:rsidRPr="00605C7C" w:rsidRDefault="00367E7C" w:rsidP="00367E7C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05C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价格、佣金、折扣</w:t>
            </w:r>
          </w:p>
          <w:p w14:paraId="43F3C9A0" w14:textId="77777777" w:rsidR="00367E7C" w:rsidRPr="00605C7C" w:rsidRDefault="00367E7C" w:rsidP="00367E7C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05C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报盘、询盘、还盘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ACB06" w14:textId="77777777" w:rsidR="00367E7C" w:rsidRPr="00605C7C" w:rsidRDefault="00367E7C" w:rsidP="00367E7C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05C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讲授与翻译</w:t>
            </w:r>
          </w:p>
        </w:tc>
        <w:tc>
          <w:tcPr>
            <w:tcW w:w="2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BA575" w14:textId="77777777" w:rsidR="00367E7C" w:rsidRPr="00605C7C" w:rsidRDefault="00367E7C" w:rsidP="00367E7C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05C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阅读和翻译练习</w:t>
            </w:r>
          </w:p>
        </w:tc>
      </w:tr>
      <w:tr w:rsidR="00367E7C" w:rsidRPr="00B93FA5" w14:paraId="22D97F1D" w14:textId="77777777" w:rsidTr="003816B5">
        <w:trPr>
          <w:trHeight w:val="340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72AB6" w14:textId="77777777" w:rsidR="00367E7C" w:rsidRPr="00605C7C" w:rsidRDefault="00367E7C" w:rsidP="00367E7C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05C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E56B7" w14:textId="77777777" w:rsidR="00367E7C" w:rsidRPr="00605C7C" w:rsidRDefault="00367E7C" w:rsidP="00367E7C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05C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商务谈判英语翻译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19913" w14:textId="77777777" w:rsidR="00367E7C" w:rsidRPr="00605C7C" w:rsidRDefault="00367E7C" w:rsidP="00367E7C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05C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A4BA4" w14:textId="77777777" w:rsidR="00367E7C" w:rsidRPr="00605C7C" w:rsidRDefault="00367E7C" w:rsidP="00367E7C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05C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包装</w:t>
            </w:r>
          </w:p>
          <w:p w14:paraId="41648EF8" w14:textId="77777777" w:rsidR="00367E7C" w:rsidRPr="00605C7C" w:rsidRDefault="00367E7C" w:rsidP="00367E7C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05C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保险</w:t>
            </w:r>
          </w:p>
          <w:p w14:paraId="49CDA95E" w14:textId="77777777" w:rsidR="00367E7C" w:rsidRPr="00605C7C" w:rsidRDefault="00367E7C" w:rsidP="00367E7C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05C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付款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75CDA" w14:textId="77777777" w:rsidR="00367E7C" w:rsidRPr="00605C7C" w:rsidRDefault="00367E7C" w:rsidP="00367E7C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05C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讲授与翻译</w:t>
            </w:r>
          </w:p>
        </w:tc>
        <w:tc>
          <w:tcPr>
            <w:tcW w:w="2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1200" w14:textId="77777777" w:rsidR="00367E7C" w:rsidRPr="00605C7C" w:rsidRDefault="00367E7C" w:rsidP="00367E7C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05C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阅读和翻译练习</w:t>
            </w:r>
          </w:p>
        </w:tc>
      </w:tr>
      <w:tr w:rsidR="00367E7C" w:rsidRPr="00B93FA5" w14:paraId="4C8F79B5" w14:textId="77777777" w:rsidTr="003816B5">
        <w:trPr>
          <w:trHeight w:val="340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E51B5" w14:textId="77777777" w:rsidR="00367E7C" w:rsidRPr="00605C7C" w:rsidRDefault="00367E7C" w:rsidP="00367E7C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05C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3BE3" w14:textId="77777777" w:rsidR="00367E7C" w:rsidRPr="00605C7C" w:rsidRDefault="00367E7C" w:rsidP="00367E7C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05C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商务谈判英语翻译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3309B" w14:textId="77777777" w:rsidR="00367E7C" w:rsidRPr="00605C7C" w:rsidRDefault="00367E7C" w:rsidP="00367E7C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05C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C8C8B" w14:textId="77777777" w:rsidR="00367E7C" w:rsidRPr="00605C7C" w:rsidRDefault="00367E7C" w:rsidP="00367E7C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05C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装运</w:t>
            </w:r>
          </w:p>
          <w:p w14:paraId="2A7868FE" w14:textId="77777777" w:rsidR="00367E7C" w:rsidRPr="00605C7C" w:rsidRDefault="00367E7C" w:rsidP="00367E7C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05C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商检</w:t>
            </w:r>
          </w:p>
          <w:p w14:paraId="6860B076" w14:textId="77777777" w:rsidR="00367E7C" w:rsidRPr="00605C7C" w:rsidRDefault="00367E7C" w:rsidP="00367E7C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05C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交货 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E970D" w14:textId="77777777" w:rsidR="00367E7C" w:rsidRPr="00605C7C" w:rsidRDefault="00367E7C" w:rsidP="00367E7C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05C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讲授与翻译</w:t>
            </w:r>
          </w:p>
        </w:tc>
        <w:tc>
          <w:tcPr>
            <w:tcW w:w="2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5B50D" w14:textId="77777777" w:rsidR="00367E7C" w:rsidRPr="00605C7C" w:rsidRDefault="00367E7C" w:rsidP="00367E7C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05C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阅读和翻译练习</w:t>
            </w:r>
          </w:p>
        </w:tc>
      </w:tr>
      <w:tr w:rsidR="00367E7C" w:rsidRPr="00B93FA5" w14:paraId="2863A9C3" w14:textId="77777777" w:rsidTr="003816B5">
        <w:trPr>
          <w:trHeight w:val="340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CE142" w14:textId="77777777" w:rsidR="00367E7C" w:rsidRPr="00605C7C" w:rsidRDefault="00367E7C" w:rsidP="00367E7C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05C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65E9" w14:textId="77777777" w:rsidR="00367E7C" w:rsidRPr="00605C7C" w:rsidRDefault="00367E7C" w:rsidP="00367E7C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05C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商务谈判英语翻译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479AD" w14:textId="77777777" w:rsidR="00367E7C" w:rsidRPr="00605C7C" w:rsidRDefault="00367E7C" w:rsidP="00367E7C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05C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E07B" w14:textId="77777777" w:rsidR="00367E7C" w:rsidRPr="00605C7C" w:rsidRDefault="00367E7C" w:rsidP="00367E7C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05C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1.投诉</w:t>
            </w:r>
          </w:p>
          <w:p w14:paraId="003C8144" w14:textId="77777777" w:rsidR="00367E7C" w:rsidRPr="00605C7C" w:rsidRDefault="00367E7C" w:rsidP="00367E7C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05C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  <w:r w:rsidRPr="00605C7C">
              <w:rPr>
                <w:rFonts w:ascii="宋体" w:eastAsia="宋体" w:hAnsi="宋体"/>
                <w:sz w:val="21"/>
                <w:szCs w:val="21"/>
                <w:lang w:eastAsia="zh-CN"/>
              </w:rPr>
              <w:t>.</w:t>
            </w:r>
            <w:r w:rsidRPr="00605C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仲裁</w:t>
            </w:r>
          </w:p>
          <w:p w14:paraId="2C37B21F" w14:textId="77777777" w:rsidR="00367E7C" w:rsidRPr="00605C7C" w:rsidRDefault="00367E7C" w:rsidP="00367E7C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05C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3.索赔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18E0" w14:textId="77777777" w:rsidR="00367E7C" w:rsidRPr="00605C7C" w:rsidRDefault="00367E7C" w:rsidP="00367E7C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05C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讲授与翻译</w:t>
            </w:r>
          </w:p>
        </w:tc>
        <w:tc>
          <w:tcPr>
            <w:tcW w:w="2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C3400" w14:textId="77777777" w:rsidR="00367E7C" w:rsidRPr="00605C7C" w:rsidRDefault="00367E7C" w:rsidP="00367E7C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05C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阅读和翻译练习</w:t>
            </w:r>
          </w:p>
        </w:tc>
      </w:tr>
      <w:tr w:rsidR="00367E7C" w:rsidRPr="00B93FA5" w14:paraId="37CB11A7" w14:textId="77777777" w:rsidTr="003816B5">
        <w:trPr>
          <w:trHeight w:val="340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5571" w14:textId="77777777" w:rsidR="00367E7C" w:rsidRPr="00605C7C" w:rsidRDefault="00367E7C" w:rsidP="00367E7C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05C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17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7AFD" w14:textId="77777777" w:rsidR="00367E7C" w:rsidRPr="00605C7C" w:rsidRDefault="00367E7C" w:rsidP="00367E7C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05C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复习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0F276" w14:textId="77777777" w:rsidR="00367E7C" w:rsidRPr="00605C7C" w:rsidRDefault="00367E7C" w:rsidP="00367E7C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05C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5556" w14:textId="77777777" w:rsidR="00367E7C" w:rsidRPr="00605C7C" w:rsidRDefault="00367E7C" w:rsidP="00367E7C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05C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检测、答疑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8E1F" w14:textId="77777777" w:rsidR="00367E7C" w:rsidRPr="00605C7C" w:rsidRDefault="00367E7C" w:rsidP="00367E7C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05C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检测、答疑2</w:t>
            </w:r>
          </w:p>
        </w:tc>
        <w:tc>
          <w:tcPr>
            <w:tcW w:w="2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918D9" w14:textId="77777777" w:rsidR="00367E7C" w:rsidRPr="00605C7C" w:rsidRDefault="00367E7C" w:rsidP="00367E7C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05C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复习</w:t>
            </w:r>
          </w:p>
        </w:tc>
      </w:tr>
      <w:tr w:rsidR="00367E7C" w:rsidRPr="00B93FA5" w14:paraId="481375A2" w14:textId="77777777" w:rsidTr="003816B5">
        <w:trPr>
          <w:trHeight w:val="340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FED3" w14:textId="77777777" w:rsidR="00367E7C" w:rsidRPr="00605C7C" w:rsidRDefault="00367E7C" w:rsidP="00367E7C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05C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18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C9F3E" w14:textId="77777777" w:rsidR="00367E7C" w:rsidRPr="00605C7C" w:rsidRDefault="00367E7C" w:rsidP="00367E7C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05C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考试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60F5F" w14:textId="77777777" w:rsidR="00367E7C" w:rsidRPr="00605C7C" w:rsidRDefault="00367E7C" w:rsidP="00367E7C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05C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8A778" w14:textId="77777777" w:rsidR="00367E7C" w:rsidRPr="00605C7C" w:rsidRDefault="00367E7C" w:rsidP="00367E7C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05C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试卷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9F74" w14:textId="77777777" w:rsidR="00367E7C" w:rsidRPr="00605C7C" w:rsidRDefault="00367E7C" w:rsidP="00367E7C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2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FE88" w14:textId="77777777" w:rsidR="00367E7C" w:rsidRPr="00605C7C" w:rsidRDefault="00367E7C" w:rsidP="00367E7C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367E7C" w:rsidRPr="00B93FA5" w14:paraId="62E87F88" w14:textId="77777777" w:rsidTr="003816B5">
        <w:trPr>
          <w:trHeight w:val="340"/>
          <w:jc w:val="center"/>
        </w:trPr>
        <w:tc>
          <w:tcPr>
            <w:tcW w:w="2555" w:type="dxa"/>
            <w:gridSpan w:val="3"/>
            <w:tcBorders>
              <w:top w:val="single" w:sz="4" w:space="0" w:color="auto"/>
            </w:tcBorders>
          </w:tcPr>
          <w:p w14:paraId="2D94939B" w14:textId="77777777" w:rsidR="00367E7C" w:rsidRPr="00605C7C" w:rsidRDefault="00367E7C" w:rsidP="00367E7C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05C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合计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37EF6D49" w14:textId="77777777" w:rsidR="00367E7C" w:rsidRPr="00605C7C" w:rsidRDefault="00367E7C" w:rsidP="00367E7C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05C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36</w:t>
            </w:r>
          </w:p>
        </w:tc>
        <w:tc>
          <w:tcPr>
            <w:tcW w:w="2072" w:type="dxa"/>
            <w:gridSpan w:val="2"/>
            <w:tcBorders>
              <w:top w:val="single" w:sz="4" w:space="0" w:color="auto"/>
            </w:tcBorders>
            <w:vAlign w:val="center"/>
          </w:tcPr>
          <w:p w14:paraId="77406A66" w14:textId="77777777" w:rsidR="00367E7C" w:rsidRPr="00605C7C" w:rsidRDefault="00367E7C" w:rsidP="00367E7C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614" w:type="dxa"/>
            <w:tcBorders>
              <w:top w:val="single" w:sz="4" w:space="0" w:color="auto"/>
            </w:tcBorders>
            <w:vAlign w:val="center"/>
          </w:tcPr>
          <w:p w14:paraId="7D3EC5EF" w14:textId="77777777" w:rsidR="00367E7C" w:rsidRPr="00605C7C" w:rsidRDefault="00367E7C" w:rsidP="00367E7C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2072" w:type="dxa"/>
            <w:gridSpan w:val="3"/>
            <w:tcBorders>
              <w:top w:val="single" w:sz="4" w:space="0" w:color="auto"/>
            </w:tcBorders>
            <w:vAlign w:val="center"/>
          </w:tcPr>
          <w:p w14:paraId="6C3C5DD4" w14:textId="77777777" w:rsidR="00367E7C" w:rsidRPr="00605C7C" w:rsidRDefault="00367E7C" w:rsidP="00367E7C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367E7C" w:rsidRPr="00B93FA5" w14:paraId="754D5C24" w14:textId="77777777" w:rsidTr="0042662C">
        <w:trPr>
          <w:trHeight w:val="340"/>
          <w:jc w:val="center"/>
        </w:trPr>
        <w:tc>
          <w:tcPr>
            <w:tcW w:w="8880" w:type="dxa"/>
            <w:gridSpan w:val="10"/>
            <w:shd w:val="clear" w:color="auto" w:fill="C0C0C0"/>
            <w:vAlign w:val="center"/>
          </w:tcPr>
          <w:p w14:paraId="0C716571" w14:textId="77777777" w:rsidR="00367E7C" w:rsidRPr="00B93FA5" w:rsidRDefault="00367E7C" w:rsidP="00367E7C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B93FA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成绩评定方法及标准</w:t>
            </w:r>
          </w:p>
        </w:tc>
      </w:tr>
      <w:tr w:rsidR="00367E7C" w:rsidRPr="00B93FA5" w14:paraId="45F7FA3D" w14:textId="77777777" w:rsidTr="0042662C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14:paraId="33D4C4D8" w14:textId="77777777" w:rsidR="00367E7C" w:rsidRPr="00605C7C" w:rsidRDefault="00367E7C" w:rsidP="00367E7C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605C7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考核形式</w:t>
            </w:r>
          </w:p>
        </w:tc>
        <w:tc>
          <w:tcPr>
            <w:tcW w:w="5811" w:type="dxa"/>
            <w:gridSpan w:val="6"/>
            <w:vAlign w:val="center"/>
          </w:tcPr>
          <w:p w14:paraId="04905E60" w14:textId="77777777" w:rsidR="00367E7C" w:rsidRPr="00605C7C" w:rsidRDefault="00367E7C" w:rsidP="00367E7C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605C7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评价标准</w:t>
            </w:r>
          </w:p>
        </w:tc>
        <w:tc>
          <w:tcPr>
            <w:tcW w:w="1062" w:type="dxa"/>
            <w:gridSpan w:val="2"/>
            <w:vAlign w:val="center"/>
          </w:tcPr>
          <w:p w14:paraId="31813C6D" w14:textId="77777777" w:rsidR="00367E7C" w:rsidRPr="00B93FA5" w:rsidRDefault="00367E7C" w:rsidP="00367E7C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B93FA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权重</w:t>
            </w:r>
          </w:p>
        </w:tc>
      </w:tr>
      <w:tr w:rsidR="00367E7C" w:rsidRPr="00605C7C" w14:paraId="41E52F3B" w14:textId="77777777" w:rsidTr="0042662C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14:paraId="5547CB6D" w14:textId="77777777" w:rsidR="00367E7C" w:rsidRPr="00605C7C" w:rsidRDefault="00367E7C" w:rsidP="00367E7C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05C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到堂情况</w:t>
            </w:r>
          </w:p>
        </w:tc>
        <w:tc>
          <w:tcPr>
            <w:tcW w:w="5811" w:type="dxa"/>
            <w:gridSpan w:val="6"/>
            <w:vAlign w:val="center"/>
          </w:tcPr>
          <w:p w14:paraId="3E540990" w14:textId="77777777" w:rsidR="00367E7C" w:rsidRPr="00605C7C" w:rsidRDefault="00367E7C" w:rsidP="00367E7C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05C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点名、抽查、回答问题</w:t>
            </w:r>
          </w:p>
        </w:tc>
        <w:tc>
          <w:tcPr>
            <w:tcW w:w="1062" w:type="dxa"/>
            <w:gridSpan w:val="2"/>
            <w:vAlign w:val="center"/>
          </w:tcPr>
          <w:p w14:paraId="38FFA18B" w14:textId="77777777" w:rsidR="00367E7C" w:rsidRPr="00605C7C" w:rsidRDefault="00367E7C" w:rsidP="00367E7C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05C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10%</w:t>
            </w:r>
          </w:p>
        </w:tc>
      </w:tr>
      <w:tr w:rsidR="00367E7C" w:rsidRPr="00605C7C" w14:paraId="1F480919" w14:textId="77777777" w:rsidTr="0042662C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14:paraId="1051CD31" w14:textId="77777777" w:rsidR="00367E7C" w:rsidRPr="00605C7C" w:rsidRDefault="00367E7C" w:rsidP="00367E7C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05C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课堂互动翻译</w:t>
            </w:r>
          </w:p>
        </w:tc>
        <w:tc>
          <w:tcPr>
            <w:tcW w:w="5811" w:type="dxa"/>
            <w:gridSpan w:val="6"/>
            <w:vAlign w:val="center"/>
          </w:tcPr>
          <w:p w14:paraId="2D3993B7" w14:textId="77777777" w:rsidR="00367E7C" w:rsidRPr="00605C7C" w:rsidRDefault="00367E7C" w:rsidP="00367E7C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05C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2人或者4人对译</w:t>
            </w:r>
          </w:p>
        </w:tc>
        <w:tc>
          <w:tcPr>
            <w:tcW w:w="1062" w:type="dxa"/>
            <w:gridSpan w:val="2"/>
            <w:vAlign w:val="center"/>
          </w:tcPr>
          <w:p w14:paraId="14E48ED4" w14:textId="77777777" w:rsidR="00367E7C" w:rsidRPr="00605C7C" w:rsidRDefault="00367E7C" w:rsidP="00367E7C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05C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20%</w:t>
            </w:r>
          </w:p>
        </w:tc>
      </w:tr>
      <w:tr w:rsidR="00367E7C" w:rsidRPr="00605C7C" w14:paraId="29804300" w14:textId="77777777" w:rsidTr="0042662C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14:paraId="2991D2C2" w14:textId="77777777" w:rsidR="00367E7C" w:rsidRPr="00605C7C" w:rsidRDefault="00367E7C" w:rsidP="00367E7C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05C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课堂检测</w:t>
            </w:r>
          </w:p>
        </w:tc>
        <w:tc>
          <w:tcPr>
            <w:tcW w:w="5811" w:type="dxa"/>
            <w:gridSpan w:val="6"/>
            <w:vAlign w:val="center"/>
          </w:tcPr>
          <w:p w14:paraId="5A4F2BAD" w14:textId="77777777" w:rsidR="00367E7C" w:rsidRPr="00605C7C" w:rsidRDefault="00367E7C" w:rsidP="00367E7C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05C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抽查翻译</w:t>
            </w:r>
          </w:p>
        </w:tc>
        <w:tc>
          <w:tcPr>
            <w:tcW w:w="1062" w:type="dxa"/>
            <w:gridSpan w:val="2"/>
            <w:vAlign w:val="center"/>
          </w:tcPr>
          <w:p w14:paraId="2A4B6577" w14:textId="77777777" w:rsidR="00367E7C" w:rsidRPr="00605C7C" w:rsidRDefault="00367E7C" w:rsidP="00367E7C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05C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20%</w:t>
            </w:r>
          </w:p>
        </w:tc>
      </w:tr>
      <w:tr w:rsidR="00367E7C" w:rsidRPr="00605C7C" w14:paraId="58439039" w14:textId="77777777" w:rsidTr="001405A3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14:paraId="38971664" w14:textId="77777777" w:rsidR="00367E7C" w:rsidRPr="00605C7C" w:rsidRDefault="00367E7C" w:rsidP="00367E7C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05C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期末考核</w:t>
            </w:r>
          </w:p>
        </w:tc>
        <w:tc>
          <w:tcPr>
            <w:tcW w:w="5811" w:type="dxa"/>
            <w:gridSpan w:val="6"/>
          </w:tcPr>
          <w:p w14:paraId="1742C76F" w14:textId="77777777" w:rsidR="00367E7C" w:rsidRPr="00605C7C" w:rsidRDefault="00367E7C" w:rsidP="00367E7C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05C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按试卷题型参考答案</w:t>
            </w:r>
          </w:p>
        </w:tc>
        <w:tc>
          <w:tcPr>
            <w:tcW w:w="1062" w:type="dxa"/>
            <w:gridSpan w:val="2"/>
            <w:vAlign w:val="center"/>
          </w:tcPr>
          <w:p w14:paraId="77E99D46" w14:textId="77777777" w:rsidR="00367E7C" w:rsidRPr="00605C7C" w:rsidRDefault="00367E7C" w:rsidP="00367E7C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05C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50%</w:t>
            </w:r>
          </w:p>
        </w:tc>
      </w:tr>
      <w:tr w:rsidR="00367E7C" w:rsidRPr="00B93FA5" w14:paraId="3D54ADF2" w14:textId="77777777" w:rsidTr="0042662C">
        <w:trPr>
          <w:trHeight w:val="340"/>
          <w:jc w:val="center"/>
        </w:trPr>
        <w:tc>
          <w:tcPr>
            <w:tcW w:w="8880" w:type="dxa"/>
            <w:gridSpan w:val="10"/>
            <w:vAlign w:val="center"/>
          </w:tcPr>
          <w:p w14:paraId="3300B60C" w14:textId="77777777" w:rsidR="00367E7C" w:rsidRPr="00B93FA5" w:rsidRDefault="00367E7C" w:rsidP="00367E7C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B93FA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大纲编写时间：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2018年9月6日</w:t>
            </w:r>
          </w:p>
        </w:tc>
      </w:tr>
      <w:tr w:rsidR="00367E7C" w:rsidRPr="00B93FA5" w14:paraId="4FEFB35A" w14:textId="77777777" w:rsidTr="0039326F">
        <w:trPr>
          <w:trHeight w:val="1768"/>
          <w:jc w:val="center"/>
        </w:trPr>
        <w:tc>
          <w:tcPr>
            <w:tcW w:w="8880" w:type="dxa"/>
            <w:gridSpan w:val="10"/>
          </w:tcPr>
          <w:p w14:paraId="74A1F09B" w14:textId="77777777" w:rsidR="00367E7C" w:rsidRPr="00B93FA5" w:rsidRDefault="00367E7C" w:rsidP="00367E7C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B93FA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系（部）审查意见：</w:t>
            </w:r>
          </w:p>
          <w:p w14:paraId="03986665" w14:textId="77777777" w:rsidR="00367E7C" w:rsidRPr="00B93FA5" w:rsidRDefault="00367E7C" w:rsidP="00367E7C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089CDC61" w14:textId="77777777" w:rsidR="00367E7C" w:rsidRPr="00B93FA5" w:rsidRDefault="00367E7C" w:rsidP="00367E7C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04BF24BF" w14:textId="77777777" w:rsidR="00367E7C" w:rsidRPr="00B93FA5" w:rsidRDefault="00367E7C" w:rsidP="00367E7C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33F16D02" w14:textId="77777777" w:rsidR="00367E7C" w:rsidRPr="00B93FA5" w:rsidRDefault="00367E7C" w:rsidP="00367E7C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B93FA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系（部）主任签名：                         日期：      年    月    日</w:t>
            </w:r>
          </w:p>
        </w:tc>
      </w:tr>
    </w:tbl>
    <w:p w14:paraId="39C0646E" w14:textId="77777777" w:rsidR="003044FA" w:rsidRDefault="00785779" w:rsidP="00061F27">
      <w:pPr>
        <w:spacing w:line="360" w:lineRule="exact"/>
        <w:ind w:left="735" w:hangingChars="350" w:hanging="735"/>
        <w:rPr>
          <w:rFonts w:ascii="宋体" w:eastAsia="宋体" w:hAnsi="宋体"/>
          <w:b/>
          <w:sz w:val="21"/>
          <w:szCs w:val="21"/>
          <w:lang w:eastAsia="zh-CN"/>
        </w:rPr>
      </w:pPr>
      <w:r w:rsidRPr="001231FB">
        <w:rPr>
          <w:rFonts w:ascii="宋体" w:eastAsia="宋体" w:hAnsi="宋体"/>
          <w:b/>
          <w:bCs/>
          <w:sz w:val="21"/>
          <w:szCs w:val="21"/>
          <w:lang w:eastAsia="zh-CN"/>
        </w:rPr>
        <w:t>注：</w:t>
      </w:r>
      <w:r w:rsidRPr="001231FB">
        <w:rPr>
          <w:rFonts w:ascii="宋体" w:eastAsia="宋体" w:hAnsi="宋体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14:paraId="24D9968C" w14:textId="77777777" w:rsidR="00917C66" w:rsidRDefault="00917C66" w:rsidP="00061F27">
      <w:pPr>
        <w:spacing w:line="360" w:lineRule="exact"/>
        <w:ind w:left="735" w:hangingChars="350" w:hanging="73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14:paraId="4A713062" w14:textId="77777777" w:rsidR="00917C66" w:rsidRDefault="00917C66" w:rsidP="00061F27">
      <w:pPr>
        <w:spacing w:line="360" w:lineRule="exact"/>
        <w:ind w:left="735" w:hangingChars="350" w:hanging="73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14:paraId="7359E9ED" w14:textId="77777777" w:rsidR="00785779" w:rsidRPr="00785779" w:rsidRDefault="00785779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556E23" w14:textId="77777777" w:rsidR="0090575E" w:rsidRDefault="0090575E" w:rsidP="00896971">
      <w:pPr>
        <w:spacing w:after="0"/>
      </w:pPr>
      <w:r>
        <w:separator/>
      </w:r>
    </w:p>
  </w:endnote>
  <w:endnote w:type="continuationSeparator" w:id="0">
    <w:p w14:paraId="32005089" w14:textId="77777777" w:rsidR="0090575E" w:rsidRDefault="0090575E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PMingLiU"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DFKai-SB">
    <w:charset w:val="88"/>
    <w:family w:val="script"/>
    <w:pitch w:val="default"/>
    <w:sig w:usb0="00000003" w:usb1="082E0000" w:usb2="00000016" w:usb3="00000000" w:csb0="00100001" w:csb1="00000000"/>
  </w:font>
  <w:font w:name="CIDFont + F2">
    <w:altName w:val="Segoe Print"/>
    <w:charset w:val="00"/>
    <w:family w:val="auto"/>
    <w:pitch w:val="default"/>
  </w:font>
  <w:font w:name="等线">
    <w:charset w:val="86"/>
    <w:family w:val="auto"/>
    <w:pitch w:val="variable"/>
    <w:sig w:usb0="A00002BF" w:usb1="38CF7CFA" w:usb2="00000016" w:usb3="00000000" w:csb0="0004000F" w:csb1="00000000"/>
  </w:font>
  <w:font w:name="华文宋体">
    <w:charset w:val="86"/>
    <w:family w:val="auto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3B5C2D" w14:textId="77777777" w:rsidR="0090575E" w:rsidRDefault="0090575E" w:rsidP="00896971">
      <w:pPr>
        <w:spacing w:after="0"/>
      </w:pPr>
      <w:r>
        <w:separator/>
      </w:r>
    </w:p>
  </w:footnote>
  <w:footnote w:type="continuationSeparator" w:id="0">
    <w:p w14:paraId="3EF7F5AC" w14:textId="77777777" w:rsidR="0090575E" w:rsidRDefault="0090575E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D"/>
    <w:multiLevelType w:val="singleLevel"/>
    <w:tmpl w:val="6C2E7A48"/>
    <w:lvl w:ilvl="0">
      <w:start w:val="1"/>
      <w:numFmt w:val="decimal"/>
      <w:pStyle w:val="4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1">
    <w:nsid w:val="FFFFFF7E"/>
    <w:multiLevelType w:val="singleLevel"/>
    <w:tmpl w:val="18361AAE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2">
    <w:nsid w:val="FFFFFF7F"/>
    <w:multiLevelType w:val="singleLevel"/>
    <w:tmpl w:val="DB2A90EC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3">
    <w:nsid w:val="FFFFFF80"/>
    <w:multiLevelType w:val="singleLevel"/>
    <w:tmpl w:val="988A7A32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4">
    <w:nsid w:val="FFFFFF81"/>
    <w:multiLevelType w:val="singleLevel"/>
    <w:tmpl w:val="10EEFCD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5">
    <w:nsid w:val="FFFFFF82"/>
    <w:multiLevelType w:val="singleLevel"/>
    <w:tmpl w:val="4E0CBC90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6">
    <w:nsid w:val="FFFFFF83"/>
    <w:multiLevelType w:val="singleLevel"/>
    <w:tmpl w:val="7BEC87FC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7">
    <w:nsid w:val="0000000B"/>
    <w:multiLevelType w:val="singleLevel"/>
    <w:tmpl w:val="0000000B"/>
    <w:lvl w:ilvl="0">
      <w:start w:val="1"/>
      <w:numFmt w:val="decimal"/>
      <w:suff w:val="nothing"/>
      <w:lvlText w:val="%1."/>
      <w:lvlJc w:val="left"/>
    </w:lvl>
  </w:abstractNum>
  <w:abstractNum w:abstractNumId="8">
    <w:nsid w:val="0000000C"/>
    <w:multiLevelType w:val="singleLevel"/>
    <w:tmpl w:val="0000000C"/>
    <w:lvl w:ilvl="0">
      <w:start w:val="1"/>
      <w:numFmt w:val="decimal"/>
      <w:suff w:val="nothing"/>
      <w:lvlText w:val="%1."/>
      <w:lvlJc w:val="left"/>
    </w:lvl>
  </w:abstractNum>
  <w:abstractNum w:abstractNumId="9">
    <w:nsid w:val="0000000D"/>
    <w:multiLevelType w:val="singleLevel"/>
    <w:tmpl w:val="0000000D"/>
    <w:lvl w:ilvl="0">
      <w:start w:val="1"/>
      <w:numFmt w:val="decimal"/>
      <w:suff w:val="nothing"/>
      <w:lvlText w:val="%1."/>
      <w:lvlJc w:val="left"/>
    </w:lvl>
  </w:abstractNum>
  <w:abstractNum w:abstractNumId="10">
    <w:nsid w:val="0000000E"/>
    <w:multiLevelType w:val="singleLevel"/>
    <w:tmpl w:val="0000000E"/>
    <w:lvl w:ilvl="0">
      <w:start w:val="1"/>
      <w:numFmt w:val="decimal"/>
      <w:suff w:val="nothing"/>
      <w:lvlText w:val="%1."/>
      <w:lvlJc w:val="left"/>
    </w:lvl>
  </w:abstractNum>
  <w:abstractNum w:abstractNumId="11">
    <w:nsid w:val="0000000F"/>
    <w:multiLevelType w:val="singleLevel"/>
    <w:tmpl w:val="0000000F"/>
    <w:lvl w:ilvl="0">
      <w:start w:val="1"/>
      <w:numFmt w:val="decimal"/>
      <w:suff w:val="nothing"/>
      <w:lvlText w:val="%1."/>
      <w:lvlJc w:val="left"/>
    </w:lvl>
  </w:abstractNum>
  <w:abstractNum w:abstractNumId="12">
    <w:nsid w:val="00000010"/>
    <w:multiLevelType w:val="singleLevel"/>
    <w:tmpl w:val="00000010"/>
    <w:lvl w:ilvl="0">
      <w:start w:val="1"/>
      <w:numFmt w:val="decimal"/>
      <w:suff w:val="nothing"/>
      <w:lvlText w:val="%1."/>
      <w:lvlJc w:val="left"/>
    </w:lvl>
  </w:abstractNum>
  <w:abstractNum w:abstractNumId="13">
    <w:nsid w:val="00000011"/>
    <w:multiLevelType w:val="singleLevel"/>
    <w:tmpl w:val="00000011"/>
    <w:lvl w:ilvl="0">
      <w:start w:val="1"/>
      <w:numFmt w:val="decimal"/>
      <w:suff w:val="nothing"/>
      <w:lvlText w:val="%1."/>
      <w:lvlJc w:val="left"/>
    </w:lvl>
  </w:abstractNum>
  <w:abstractNum w:abstractNumId="14">
    <w:nsid w:val="00000013"/>
    <w:multiLevelType w:val="singleLevel"/>
    <w:tmpl w:val="00000013"/>
    <w:lvl w:ilvl="0">
      <w:start w:val="1"/>
      <w:numFmt w:val="decimal"/>
      <w:suff w:val="nothing"/>
      <w:lvlText w:val="%1."/>
      <w:lvlJc w:val="left"/>
    </w:lvl>
  </w:abstractNum>
  <w:abstractNum w:abstractNumId="15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17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abstractNum w:abstractNumId="18">
    <w:nsid w:val="758C5E3E"/>
    <w:multiLevelType w:val="hybridMultilevel"/>
    <w:tmpl w:val="44644088"/>
    <w:lvl w:ilvl="0" w:tplc="9C340B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7"/>
  </w:num>
  <w:num w:numId="2">
    <w:abstractNumId w:val="16"/>
  </w:num>
  <w:num w:numId="3">
    <w:abstractNumId w:val="15"/>
  </w:num>
  <w:num w:numId="4">
    <w:abstractNumId w:val="2"/>
  </w:num>
  <w:num w:numId="5">
    <w:abstractNumId w:val="1"/>
  </w:num>
  <w:num w:numId="6">
    <w:abstractNumId w:val="0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13"/>
  </w:num>
  <w:num w:numId="12">
    <w:abstractNumId w:val="7"/>
  </w:num>
  <w:num w:numId="13">
    <w:abstractNumId w:val="14"/>
  </w:num>
  <w:num w:numId="14">
    <w:abstractNumId w:val="11"/>
  </w:num>
  <w:num w:numId="15">
    <w:abstractNumId w:val="12"/>
  </w:num>
  <w:num w:numId="16">
    <w:abstractNumId w:val="10"/>
  </w:num>
  <w:num w:numId="17">
    <w:abstractNumId w:val="8"/>
  </w:num>
  <w:num w:numId="18">
    <w:abstractNumId w:val="9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C23799B"/>
    <w:rsid w:val="00061F27"/>
    <w:rsid w:val="0006698D"/>
    <w:rsid w:val="00087B74"/>
    <w:rsid w:val="000B626E"/>
    <w:rsid w:val="000C2D4A"/>
    <w:rsid w:val="000E0AE8"/>
    <w:rsid w:val="001231FB"/>
    <w:rsid w:val="00155E5A"/>
    <w:rsid w:val="00171228"/>
    <w:rsid w:val="001B31E9"/>
    <w:rsid w:val="001D28E8"/>
    <w:rsid w:val="001F20BC"/>
    <w:rsid w:val="002111AE"/>
    <w:rsid w:val="00227119"/>
    <w:rsid w:val="0027034E"/>
    <w:rsid w:val="002E27E1"/>
    <w:rsid w:val="00302FF0"/>
    <w:rsid w:val="003044FA"/>
    <w:rsid w:val="00367E7C"/>
    <w:rsid w:val="0037561C"/>
    <w:rsid w:val="003816B5"/>
    <w:rsid w:val="0039326F"/>
    <w:rsid w:val="003C66D8"/>
    <w:rsid w:val="003E66A6"/>
    <w:rsid w:val="00414FC8"/>
    <w:rsid w:val="0042662C"/>
    <w:rsid w:val="00457E42"/>
    <w:rsid w:val="004B3994"/>
    <w:rsid w:val="004D29DE"/>
    <w:rsid w:val="004E0481"/>
    <w:rsid w:val="004E7804"/>
    <w:rsid w:val="005639AB"/>
    <w:rsid w:val="005911D3"/>
    <w:rsid w:val="005F174F"/>
    <w:rsid w:val="00605C7C"/>
    <w:rsid w:val="0063410F"/>
    <w:rsid w:val="00654409"/>
    <w:rsid w:val="0065651C"/>
    <w:rsid w:val="00735FDE"/>
    <w:rsid w:val="00770F0D"/>
    <w:rsid w:val="00776AF2"/>
    <w:rsid w:val="00785779"/>
    <w:rsid w:val="007A154B"/>
    <w:rsid w:val="008147FF"/>
    <w:rsid w:val="00815F78"/>
    <w:rsid w:val="008512DF"/>
    <w:rsid w:val="00855020"/>
    <w:rsid w:val="00885EED"/>
    <w:rsid w:val="00892ADC"/>
    <w:rsid w:val="00896971"/>
    <w:rsid w:val="008F0876"/>
    <w:rsid w:val="008F6642"/>
    <w:rsid w:val="0090575E"/>
    <w:rsid w:val="00917C66"/>
    <w:rsid w:val="009349EE"/>
    <w:rsid w:val="009A2B5C"/>
    <w:rsid w:val="009B3EAE"/>
    <w:rsid w:val="009C3354"/>
    <w:rsid w:val="009D3079"/>
    <w:rsid w:val="00A84D68"/>
    <w:rsid w:val="00A85774"/>
    <w:rsid w:val="00AA199F"/>
    <w:rsid w:val="00AB00C2"/>
    <w:rsid w:val="00AE48DD"/>
    <w:rsid w:val="00B93FA5"/>
    <w:rsid w:val="00BB35F5"/>
    <w:rsid w:val="00C41D05"/>
    <w:rsid w:val="00C705DD"/>
    <w:rsid w:val="00C76FA2"/>
    <w:rsid w:val="00C90CF8"/>
    <w:rsid w:val="00CA1AB8"/>
    <w:rsid w:val="00CC4A46"/>
    <w:rsid w:val="00CD2F8F"/>
    <w:rsid w:val="00D21849"/>
    <w:rsid w:val="00D45246"/>
    <w:rsid w:val="00D62B41"/>
    <w:rsid w:val="00DB45CF"/>
    <w:rsid w:val="00DB5724"/>
    <w:rsid w:val="00DF5C03"/>
    <w:rsid w:val="00E0505F"/>
    <w:rsid w:val="00E25F72"/>
    <w:rsid w:val="00E413E8"/>
    <w:rsid w:val="00E53E23"/>
    <w:rsid w:val="00EC2295"/>
    <w:rsid w:val="00ED3FCA"/>
    <w:rsid w:val="00F31667"/>
    <w:rsid w:val="00F617C2"/>
    <w:rsid w:val="00F96D96"/>
    <w:rsid w:val="00FE22C8"/>
    <w:rsid w:val="28AD1D92"/>
    <w:rsid w:val="2C23799B"/>
    <w:rsid w:val="6260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897BE9"/>
  <w15:docId w15:val="{37E75342-C798-4092-8FF0-40203BD1C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 w:uiPriority="99"/>
    <w:lsdException w:name="Medium Grid 2" w:uiPriority="99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99"/>
    <w:lsdException w:name="Light Shading Accent 2" w:uiPriority="99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semiHidden="1" w:uiPriority="99" w:unhideWhenUsed="1"/>
    <w:lsdException w:name="Smart Hyperlink" w:semiHidden="1" w:uiPriority="99" w:unhideWhenUsed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B93FA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a5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字符"/>
    <w:link w:val="a4"/>
    <w:rsid w:val="00896971"/>
    <w:rPr>
      <w:rFonts w:eastAsia="PMingLiU"/>
      <w:sz w:val="18"/>
      <w:szCs w:val="18"/>
      <w:lang w:eastAsia="en-US"/>
    </w:rPr>
  </w:style>
  <w:style w:type="paragraph" w:styleId="a6">
    <w:name w:val="footer"/>
    <w:basedOn w:val="a"/>
    <w:link w:val="a7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字符"/>
    <w:link w:val="a6"/>
    <w:rsid w:val="00896971"/>
    <w:rPr>
      <w:rFonts w:eastAsia="PMingLiU"/>
      <w:sz w:val="18"/>
      <w:szCs w:val="18"/>
      <w:lang w:eastAsia="en-US"/>
    </w:rPr>
  </w:style>
  <w:style w:type="paragraph" w:customStyle="1" w:styleId="-11">
    <w:name w:val="彩色列表 - 着色 11"/>
    <w:basedOn w:val="a"/>
    <w:uiPriority w:val="34"/>
    <w:unhideWhenUsed/>
    <w:qFormat/>
    <w:rsid w:val="008147FF"/>
    <w:pPr>
      <w:ind w:firstLineChars="200" w:firstLine="420"/>
    </w:pPr>
  </w:style>
  <w:style w:type="paragraph" w:styleId="a8">
    <w:name w:val="Balloon Text"/>
    <w:basedOn w:val="a"/>
    <w:link w:val="a9"/>
    <w:rsid w:val="003044FA"/>
    <w:pPr>
      <w:spacing w:after="0"/>
    </w:pPr>
    <w:rPr>
      <w:sz w:val="18"/>
      <w:szCs w:val="18"/>
    </w:rPr>
  </w:style>
  <w:style w:type="character" w:customStyle="1" w:styleId="a9">
    <w:name w:val="批注框文本字符"/>
    <w:link w:val="a8"/>
    <w:rsid w:val="003044FA"/>
    <w:rPr>
      <w:rFonts w:eastAsia="PMingLiU"/>
      <w:sz w:val="18"/>
      <w:szCs w:val="18"/>
      <w:lang w:eastAsia="en-US"/>
    </w:rPr>
  </w:style>
  <w:style w:type="paragraph" w:styleId="aa">
    <w:name w:val="No Spacing"/>
    <w:qFormat/>
    <w:rsid w:val="00B93FA5"/>
    <w:pPr>
      <w:jc w:val="both"/>
    </w:pPr>
    <w:rPr>
      <w:rFonts w:eastAsia="PMingLiU"/>
      <w:sz w:val="24"/>
      <w:szCs w:val="22"/>
      <w:lang w:eastAsia="en-US"/>
    </w:rPr>
  </w:style>
  <w:style w:type="paragraph" w:styleId="4">
    <w:name w:val="List Number 4"/>
    <w:basedOn w:val="a"/>
    <w:rsid w:val="00B93FA5"/>
    <w:pPr>
      <w:numPr>
        <w:numId w:val="6"/>
      </w:numPr>
      <w:contextualSpacing/>
    </w:pPr>
  </w:style>
  <w:style w:type="character" w:customStyle="1" w:styleId="10">
    <w:name w:val="标题 1字符"/>
    <w:basedOn w:val="a0"/>
    <w:link w:val="1"/>
    <w:rsid w:val="00B93FA5"/>
    <w:rPr>
      <w:rFonts w:eastAsia="PMingLiU"/>
      <w:b/>
      <w:bCs/>
      <w:kern w:val="44"/>
      <w:sz w:val="44"/>
      <w:szCs w:val="44"/>
      <w:lang w:eastAsia="en-US"/>
    </w:rPr>
  </w:style>
  <w:style w:type="paragraph" w:styleId="ab">
    <w:name w:val="Block Text"/>
    <w:basedOn w:val="a"/>
    <w:rsid w:val="00B93FA5"/>
    <w:pPr>
      <w:ind w:leftChars="700" w:left="1440" w:rightChars="700" w:right="1440"/>
    </w:pPr>
  </w:style>
  <w:style w:type="paragraph" w:styleId="3">
    <w:name w:val="Body Text 3"/>
    <w:basedOn w:val="a"/>
    <w:link w:val="30"/>
    <w:rsid w:val="00B93FA5"/>
    <w:rPr>
      <w:sz w:val="16"/>
      <w:szCs w:val="16"/>
    </w:rPr>
  </w:style>
  <w:style w:type="character" w:customStyle="1" w:styleId="30">
    <w:name w:val="正文文本 3字符"/>
    <w:basedOn w:val="a0"/>
    <w:link w:val="3"/>
    <w:rsid w:val="00B93FA5"/>
    <w:rPr>
      <w:rFonts w:eastAsia="PMingLiU"/>
      <w:sz w:val="16"/>
      <w:szCs w:val="16"/>
      <w:lang w:eastAsia="en-US"/>
    </w:rPr>
  </w:style>
  <w:style w:type="character" w:styleId="ac">
    <w:name w:val="Subtle Reference"/>
    <w:basedOn w:val="a0"/>
    <w:uiPriority w:val="67"/>
    <w:qFormat/>
    <w:rsid w:val="00B93FA5"/>
    <w:rPr>
      <w:smallCaps/>
      <w:color w:val="5A5A5A" w:themeColor="text1" w:themeTint="A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http://baike.baidu.com/view/494979.htm" TargetMode="External"/><Relationship Id="rId10" Type="http://schemas.openxmlformats.org/officeDocument/2006/relationships/hyperlink" Target="http://baike.baidu.com/view/20171.h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BD978EF-DD0A-B949-BB9B-A1C424981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361</Words>
  <Characters>2063</Characters>
  <Application>Microsoft Macintosh Word</Application>
  <DocSecurity>0</DocSecurity>
  <Lines>17</Lines>
  <Paragraphs>4</Paragraphs>
  <ScaleCrop>false</ScaleCrop>
  <Company>Microsoft</Company>
  <LinksUpToDate>false</LinksUpToDate>
  <CharactersWithSpaces>2420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cp:lastModifiedBy>Microsoft Office 用户</cp:lastModifiedBy>
  <cp:revision>5</cp:revision>
  <cp:lastPrinted>2017-01-05T16:24:00Z</cp:lastPrinted>
  <dcterms:created xsi:type="dcterms:W3CDTF">2018-09-13T14:18:00Z</dcterms:created>
  <dcterms:modified xsi:type="dcterms:W3CDTF">2018-09-16T10:34:00Z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